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46DE" w14:textId="77777777" w:rsidR="00763C03" w:rsidRPr="00704693" w:rsidRDefault="00763C03" w:rsidP="00B26186">
      <w:pPr>
        <w:spacing w:line="240" w:lineRule="auto"/>
        <w:rPr>
          <w:szCs w:val="20"/>
        </w:rPr>
      </w:pPr>
    </w:p>
    <w:p w14:paraId="317F9E19" w14:textId="77777777" w:rsidR="00763C03" w:rsidRPr="00704693" w:rsidRDefault="00763C03" w:rsidP="00B26186">
      <w:pPr>
        <w:spacing w:line="240" w:lineRule="auto"/>
        <w:rPr>
          <w:szCs w:val="20"/>
        </w:rPr>
      </w:pPr>
    </w:p>
    <w:p w14:paraId="07E0EAB2" w14:textId="77777777" w:rsidR="00763C03" w:rsidRPr="00704693" w:rsidRDefault="00763C03" w:rsidP="00B26186">
      <w:pPr>
        <w:spacing w:line="240" w:lineRule="auto"/>
        <w:rPr>
          <w:szCs w:val="20"/>
        </w:rPr>
      </w:pPr>
    </w:p>
    <w:p w14:paraId="5A985853" w14:textId="77777777" w:rsidR="00763C03" w:rsidRPr="00704693" w:rsidRDefault="00763C03" w:rsidP="00B26186">
      <w:pPr>
        <w:spacing w:line="240" w:lineRule="auto"/>
        <w:rPr>
          <w:szCs w:val="20"/>
        </w:rPr>
      </w:pPr>
    </w:p>
    <w:p w14:paraId="218141B2" w14:textId="537F7302" w:rsidR="00763C03" w:rsidRPr="00704693" w:rsidRDefault="00763C03" w:rsidP="00B26186">
      <w:pPr>
        <w:spacing w:line="240" w:lineRule="auto"/>
        <w:rPr>
          <w:szCs w:val="20"/>
        </w:rPr>
      </w:pPr>
      <w:r w:rsidRPr="00704693">
        <w:rPr>
          <w:szCs w:val="20"/>
        </w:rPr>
        <w:t xml:space="preserve">Številka: </w:t>
      </w:r>
      <w:r w:rsidR="0034354B">
        <w:rPr>
          <w:szCs w:val="20"/>
        </w:rPr>
        <w:t>13. 12. 2024</w:t>
      </w:r>
    </w:p>
    <w:p w14:paraId="76C1FF76" w14:textId="0F1F7FFA" w:rsidR="00763C03" w:rsidRPr="00704693" w:rsidRDefault="00763C03" w:rsidP="00B26186">
      <w:pPr>
        <w:spacing w:line="240" w:lineRule="auto"/>
        <w:rPr>
          <w:szCs w:val="20"/>
        </w:rPr>
      </w:pPr>
      <w:r w:rsidRPr="00704693">
        <w:rPr>
          <w:szCs w:val="20"/>
        </w:rPr>
        <w:t xml:space="preserve">Datum: </w:t>
      </w:r>
      <w:r w:rsidR="0034354B">
        <w:rPr>
          <w:szCs w:val="20"/>
        </w:rPr>
        <w:t>450-327/2024-3150-6</w:t>
      </w:r>
    </w:p>
    <w:p w14:paraId="0B723BBF" w14:textId="77777777" w:rsidR="00763C03" w:rsidRPr="00704693" w:rsidRDefault="00763C03" w:rsidP="00B26186">
      <w:pPr>
        <w:spacing w:line="240" w:lineRule="auto"/>
        <w:jc w:val="center"/>
        <w:rPr>
          <w:b/>
          <w:caps/>
          <w:sz w:val="52"/>
          <w:szCs w:val="52"/>
        </w:rPr>
      </w:pPr>
    </w:p>
    <w:p w14:paraId="386AB4D3" w14:textId="77777777" w:rsidR="00763C03" w:rsidRPr="00704693" w:rsidRDefault="00763C03" w:rsidP="00B26186">
      <w:pPr>
        <w:spacing w:line="240" w:lineRule="auto"/>
        <w:jc w:val="center"/>
        <w:rPr>
          <w:b/>
          <w:sz w:val="52"/>
          <w:szCs w:val="52"/>
        </w:rPr>
      </w:pPr>
    </w:p>
    <w:p w14:paraId="70A7E375" w14:textId="77777777" w:rsidR="00763C03" w:rsidRPr="00704693" w:rsidRDefault="00763C03" w:rsidP="00B26186">
      <w:pPr>
        <w:spacing w:line="240" w:lineRule="auto"/>
        <w:jc w:val="center"/>
        <w:rPr>
          <w:b/>
          <w:sz w:val="52"/>
          <w:szCs w:val="52"/>
        </w:rPr>
      </w:pPr>
    </w:p>
    <w:p w14:paraId="73CDF36A" w14:textId="77777777" w:rsidR="00763C03" w:rsidRPr="00704693" w:rsidRDefault="00763C03" w:rsidP="00B26186">
      <w:pPr>
        <w:spacing w:line="240" w:lineRule="auto"/>
        <w:jc w:val="center"/>
        <w:rPr>
          <w:b/>
          <w:caps/>
          <w:sz w:val="52"/>
          <w:szCs w:val="52"/>
        </w:rPr>
      </w:pPr>
    </w:p>
    <w:p w14:paraId="3F0029B6" w14:textId="77777777" w:rsidR="00763C03" w:rsidRPr="00704693" w:rsidRDefault="00763C03" w:rsidP="00B26186">
      <w:pPr>
        <w:spacing w:line="240" w:lineRule="auto"/>
        <w:jc w:val="center"/>
        <w:rPr>
          <w:b/>
          <w:caps/>
          <w:sz w:val="52"/>
          <w:szCs w:val="52"/>
        </w:rPr>
      </w:pPr>
    </w:p>
    <w:p w14:paraId="044CFCDE" w14:textId="77777777" w:rsidR="00763C03" w:rsidRPr="00704693" w:rsidRDefault="00763C03" w:rsidP="00B26186">
      <w:pPr>
        <w:spacing w:line="240" w:lineRule="auto"/>
        <w:jc w:val="center"/>
        <w:rPr>
          <w:b/>
          <w:sz w:val="52"/>
          <w:szCs w:val="52"/>
        </w:rPr>
      </w:pPr>
    </w:p>
    <w:p w14:paraId="188D8AA5" w14:textId="77777777" w:rsidR="00763C03" w:rsidRPr="00704693" w:rsidRDefault="00763C03" w:rsidP="00B26186">
      <w:pPr>
        <w:spacing w:line="240" w:lineRule="auto"/>
        <w:jc w:val="center"/>
        <w:rPr>
          <w:b/>
          <w:sz w:val="52"/>
          <w:szCs w:val="52"/>
        </w:rPr>
      </w:pPr>
      <w:r w:rsidRPr="00704693">
        <w:rPr>
          <w:b/>
          <w:sz w:val="52"/>
          <w:szCs w:val="52"/>
        </w:rPr>
        <w:t>DOKUMENTACIJA ZA ODDAJO JAVNEGA NAROČILA</w:t>
      </w:r>
    </w:p>
    <w:p w14:paraId="090CA60D" w14:textId="77777777" w:rsidR="00763C03" w:rsidRPr="00704693" w:rsidRDefault="00763C03" w:rsidP="00B26186">
      <w:pPr>
        <w:spacing w:line="240" w:lineRule="auto"/>
        <w:jc w:val="center"/>
      </w:pPr>
      <w:r w:rsidRPr="00704693">
        <w:rPr>
          <w:b/>
          <w:sz w:val="52"/>
          <w:szCs w:val="52"/>
        </w:rPr>
        <w:t xml:space="preserve"> Z OZNAKO</w:t>
      </w:r>
    </w:p>
    <w:p w14:paraId="454AE67D" w14:textId="7FF7AF98" w:rsidR="00763C03" w:rsidRPr="00704693" w:rsidRDefault="00763C03" w:rsidP="00B26186">
      <w:pPr>
        <w:spacing w:line="240" w:lineRule="auto"/>
        <w:jc w:val="center"/>
      </w:pPr>
      <w:r w:rsidRPr="00704693">
        <w:rPr>
          <w:b/>
          <w:sz w:val="52"/>
          <w:szCs w:val="52"/>
        </w:rPr>
        <w:t>ODLAN-</w:t>
      </w:r>
      <w:r w:rsidR="00CD6EEA" w:rsidRPr="00704693">
        <w:rPr>
          <w:b/>
          <w:sz w:val="52"/>
          <w:szCs w:val="52"/>
        </w:rPr>
        <w:t>34</w:t>
      </w:r>
      <w:r w:rsidRPr="00704693">
        <w:rPr>
          <w:b/>
          <w:sz w:val="52"/>
          <w:szCs w:val="52"/>
        </w:rPr>
        <w:t>/202</w:t>
      </w:r>
      <w:r w:rsidR="00CD6EEA" w:rsidRPr="00704693">
        <w:rPr>
          <w:b/>
          <w:sz w:val="52"/>
          <w:szCs w:val="52"/>
        </w:rPr>
        <w:t>4</w:t>
      </w:r>
    </w:p>
    <w:p w14:paraId="657911DD" w14:textId="77777777" w:rsidR="00763C03" w:rsidRPr="00704693" w:rsidRDefault="00763C03" w:rsidP="00B26186">
      <w:pPr>
        <w:spacing w:line="240" w:lineRule="auto"/>
        <w:jc w:val="center"/>
        <w:rPr>
          <w:b/>
          <w:sz w:val="52"/>
          <w:szCs w:val="52"/>
        </w:rPr>
      </w:pPr>
    </w:p>
    <w:p w14:paraId="70AF3DEC" w14:textId="77777777" w:rsidR="00763C03" w:rsidRPr="00704693" w:rsidRDefault="00763C03" w:rsidP="00B26186">
      <w:pPr>
        <w:spacing w:line="240" w:lineRule="auto"/>
        <w:jc w:val="center"/>
        <w:rPr>
          <w:b/>
          <w:sz w:val="52"/>
          <w:szCs w:val="52"/>
        </w:rPr>
      </w:pPr>
    </w:p>
    <w:p w14:paraId="0DE7837E" w14:textId="77777777" w:rsidR="00763C03" w:rsidRPr="00704693" w:rsidRDefault="00763C03" w:rsidP="00B26186">
      <w:pPr>
        <w:spacing w:line="240" w:lineRule="auto"/>
        <w:jc w:val="center"/>
        <w:rPr>
          <w:b/>
          <w:sz w:val="52"/>
          <w:szCs w:val="52"/>
        </w:rPr>
      </w:pPr>
    </w:p>
    <w:p w14:paraId="05AC3CE3" w14:textId="77777777" w:rsidR="00763C03" w:rsidRPr="00704693" w:rsidRDefault="00763C03" w:rsidP="00B26186">
      <w:pPr>
        <w:spacing w:line="240" w:lineRule="auto"/>
        <w:jc w:val="center"/>
        <w:rPr>
          <w:b/>
          <w:sz w:val="52"/>
          <w:szCs w:val="52"/>
        </w:rPr>
      </w:pPr>
    </w:p>
    <w:p w14:paraId="3BA88836" w14:textId="77777777" w:rsidR="00763C03" w:rsidRPr="00704693" w:rsidRDefault="00763C03" w:rsidP="00B26186">
      <w:pPr>
        <w:spacing w:line="240" w:lineRule="auto"/>
        <w:jc w:val="center"/>
        <w:rPr>
          <w:b/>
          <w:sz w:val="52"/>
          <w:szCs w:val="52"/>
        </w:rPr>
      </w:pPr>
    </w:p>
    <w:p w14:paraId="4B7E5EDA" w14:textId="77777777" w:rsidR="00763C03" w:rsidRPr="00704693" w:rsidRDefault="00763C03" w:rsidP="00B26186">
      <w:pPr>
        <w:spacing w:line="240" w:lineRule="auto"/>
        <w:jc w:val="center"/>
        <w:rPr>
          <w:b/>
          <w:sz w:val="52"/>
          <w:szCs w:val="52"/>
        </w:rPr>
      </w:pPr>
    </w:p>
    <w:p w14:paraId="4A09A5DD" w14:textId="77777777" w:rsidR="00763C03" w:rsidRPr="00704693" w:rsidRDefault="00763C03" w:rsidP="00B26186">
      <w:pPr>
        <w:spacing w:line="240" w:lineRule="auto"/>
        <w:jc w:val="center"/>
        <w:rPr>
          <w:b/>
          <w:sz w:val="52"/>
          <w:szCs w:val="52"/>
        </w:rPr>
      </w:pPr>
    </w:p>
    <w:p w14:paraId="6F2CF2DD" w14:textId="77777777" w:rsidR="00763C03" w:rsidRPr="00704693" w:rsidRDefault="00763C03" w:rsidP="00B26186">
      <w:pPr>
        <w:spacing w:line="240" w:lineRule="auto"/>
        <w:jc w:val="center"/>
        <w:rPr>
          <w:b/>
          <w:sz w:val="52"/>
          <w:szCs w:val="52"/>
        </w:rPr>
      </w:pPr>
    </w:p>
    <w:p w14:paraId="2A6DF17C" w14:textId="77777777" w:rsidR="00763C03" w:rsidRPr="00704693" w:rsidRDefault="00763C03" w:rsidP="00B26186">
      <w:pPr>
        <w:spacing w:line="240" w:lineRule="auto"/>
        <w:jc w:val="center"/>
        <w:rPr>
          <w:b/>
          <w:sz w:val="52"/>
          <w:szCs w:val="52"/>
        </w:rPr>
      </w:pPr>
    </w:p>
    <w:p w14:paraId="56D5FCC9" w14:textId="77777777" w:rsidR="00763C03" w:rsidRPr="00704693" w:rsidRDefault="00763C03" w:rsidP="00B26186">
      <w:pPr>
        <w:spacing w:line="240" w:lineRule="auto"/>
        <w:jc w:val="center"/>
        <w:rPr>
          <w:b/>
          <w:sz w:val="52"/>
          <w:szCs w:val="52"/>
        </w:rPr>
      </w:pPr>
    </w:p>
    <w:p w14:paraId="6A4F8395" w14:textId="77777777" w:rsidR="00763C03" w:rsidRPr="00704693" w:rsidRDefault="00763C03" w:rsidP="00B26186">
      <w:pPr>
        <w:spacing w:line="240" w:lineRule="auto"/>
        <w:jc w:val="center"/>
        <w:rPr>
          <w:b/>
          <w:sz w:val="52"/>
          <w:szCs w:val="52"/>
        </w:rPr>
      </w:pPr>
    </w:p>
    <w:p w14:paraId="0777DFCC" w14:textId="77777777" w:rsidR="00763C03" w:rsidRPr="00704693" w:rsidRDefault="00763C03" w:rsidP="00B26186">
      <w:pPr>
        <w:spacing w:line="240" w:lineRule="auto"/>
        <w:jc w:val="center"/>
        <w:rPr>
          <w:b/>
          <w:sz w:val="52"/>
          <w:szCs w:val="52"/>
        </w:rPr>
      </w:pPr>
    </w:p>
    <w:p w14:paraId="1CD14178" w14:textId="77777777" w:rsidR="00763C03" w:rsidRPr="00704693" w:rsidRDefault="00763C03" w:rsidP="00B26186">
      <w:pPr>
        <w:spacing w:line="240" w:lineRule="auto"/>
        <w:jc w:val="center"/>
        <w:rPr>
          <w:b/>
          <w:sz w:val="52"/>
          <w:szCs w:val="52"/>
        </w:rPr>
      </w:pPr>
    </w:p>
    <w:p w14:paraId="22C96074" w14:textId="77777777" w:rsidR="00763C03" w:rsidRPr="00704693" w:rsidRDefault="00763C03" w:rsidP="00B26186">
      <w:pPr>
        <w:spacing w:line="240" w:lineRule="auto"/>
        <w:jc w:val="center"/>
        <w:rPr>
          <w:b/>
          <w:sz w:val="52"/>
          <w:szCs w:val="52"/>
        </w:rPr>
      </w:pPr>
    </w:p>
    <w:p w14:paraId="2285FD09" w14:textId="77777777" w:rsidR="00763C03" w:rsidRPr="00704693" w:rsidRDefault="00763C03" w:rsidP="00B26186">
      <w:pPr>
        <w:spacing w:line="240" w:lineRule="auto"/>
        <w:jc w:val="center"/>
        <w:rPr>
          <w:b/>
          <w:sz w:val="52"/>
          <w:szCs w:val="52"/>
        </w:rPr>
      </w:pPr>
    </w:p>
    <w:p w14:paraId="09491345" w14:textId="77777777" w:rsidR="00763C03" w:rsidRPr="00704693" w:rsidRDefault="00763C03" w:rsidP="00B26186">
      <w:pPr>
        <w:spacing w:line="240" w:lineRule="auto"/>
        <w:jc w:val="center"/>
        <w:rPr>
          <w:b/>
          <w:sz w:val="52"/>
          <w:szCs w:val="52"/>
        </w:rPr>
      </w:pPr>
      <w:r w:rsidRPr="00704693">
        <w:rPr>
          <w:b/>
          <w:sz w:val="52"/>
          <w:szCs w:val="52"/>
        </w:rPr>
        <w:t>NAVODILA PONUDNIKOM ZA PRIPRAVO PONUDBE ZA JAVNO NAROČILO PO ODPRTEM POSTOPKU Z OZNAKO</w:t>
      </w:r>
    </w:p>
    <w:p w14:paraId="5374FF1A" w14:textId="5CA734D3" w:rsidR="00763C03" w:rsidRPr="00704693" w:rsidRDefault="00763C03" w:rsidP="00B26186">
      <w:pPr>
        <w:spacing w:line="240" w:lineRule="auto"/>
        <w:jc w:val="center"/>
        <w:rPr>
          <w:b/>
          <w:sz w:val="52"/>
          <w:szCs w:val="52"/>
        </w:rPr>
      </w:pPr>
      <w:r w:rsidRPr="00704693">
        <w:rPr>
          <w:b/>
          <w:sz w:val="52"/>
          <w:szCs w:val="52"/>
        </w:rPr>
        <w:t>ODLAN-</w:t>
      </w:r>
      <w:r w:rsidR="00CD6EEA" w:rsidRPr="00704693">
        <w:rPr>
          <w:b/>
          <w:sz w:val="52"/>
          <w:szCs w:val="52"/>
        </w:rPr>
        <w:t>34</w:t>
      </w:r>
      <w:r w:rsidRPr="00704693">
        <w:rPr>
          <w:b/>
          <w:sz w:val="52"/>
          <w:szCs w:val="52"/>
        </w:rPr>
        <w:t>/202</w:t>
      </w:r>
      <w:r w:rsidR="00CD6EEA" w:rsidRPr="00704693">
        <w:rPr>
          <w:b/>
          <w:sz w:val="52"/>
          <w:szCs w:val="52"/>
        </w:rPr>
        <w:t>4</w:t>
      </w:r>
    </w:p>
    <w:p w14:paraId="4A6B7BC2" w14:textId="77777777" w:rsidR="00763C03" w:rsidRPr="00704693" w:rsidRDefault="00763C03" w:rsidP="00B26186">
      <w:pPr>
        <w:spacing w:line="240" w:lineRule="auto"/>
        <w:jc w:val="center"/>
      </w:pPr>
    </w:p>
    <w:p w14:paraId="1877B039" w14:textId="77777777" w:rsidR="00763C03" w:rsidRPr="00704693" w:rsidRDefault="00763C03" w:rsidP="00B26186">
      <w:pPr>
        <w:spacing w:line="240" w:lineRule="auto"/>
      </w:pPr>
    </w:p>
    <w:p w14:paraId="42B04004" w14:textId="77777777" w:rsidR="00763C03" w:rsidRPr="00704693" w:rsidRDefault="00763C03" w:rsidP="00B26186">
      <w:pPr>
        <w:spacing w:line="240" w:lineRule="auto"/>
        <w:rPr>
          <w:b/>
          <w:bCs/>
        </w:rPr>
      </w:pPr>
    </w:p>
    <w:p w14:paraId="7E94B3F7" w14:textId="77777777" w:rsidR="00763C03" w:rsidRPr="00704693" w:rsidRDefault="00763C03" w:rsidP="00B26186">
      <w:pPr>
        <w:spacing w:line="240" w:lineRule="auto"/>
        <w:rPr>
          <w:b/>
          <w:bCs/>
        </w:rPr>
      </w:pPr>
    </w:p>
    <w:p w14:paraId="29C8F4C1" w14:textId="77777777" w:rsidR="00763C03" w:rsidRPr="00704693" w:rsidRDefault="00763C03" w:rsidP="00B26186">
      <w:pPr>
        <w:spacing w:line="240" w:lineRule="auto"/>
        <w:rPr>
          <w:b/>
          <w:bCs/>
        </w:rPr>
      </w:pPr>
    </w:p>
    <w:p w14:paraId="1D626ADB" w14:textId="77777777" w:rsidR="00763C03" w:rsidRPr="00704693" w:rsidRDefault="00763C03" w:rsidP="00B26186">
      <w:pPr>
        <w:spacing w:line="240" w:lineRule="auto"/>
        <w:rPr>
          <w:b/>
          <w:bCs/>
        </w:rPr>
      </w:pPr>
    </w:p>
    <w:p w14:paraId="63AA05C2" w14:textId="77777777" w:rsidR="00763C03" w:rsidRPr="00704693" w:rsidRDefault="00763C03" w:rsidP="00B26186">
      <w:pPr>
        <w:spacing w:line="240" w:lineRule="auto"/>
        <w:rPr>
          <w:b/>
          <w:bCs/>
        </w:rPr>
      </w:pPr>
    </w:p>
    <w:p w14:paraId="0CABD825" w14:textId="77777777" w:rsidR="00763C03" w:rsidRPr="00704693" w:rsidRDefault="00763C03" w:rsidP="00B26186">
      <w:pPr>
        <w:spacing w:line="240" w:lineRule="auto"/>
        <w:rPr>
          <w:b/>
          <w:bCs/>
        </w:rPr>
      </w:pPr>
    </w:p>
    <w:p w14:paraId="378FAFCD" w14:textId="77777777" w:rsidR="00763C03" w:rsidRPr="00704693" w:rsidRDefault="00763C03" w:rsidP="00B26186">
      <w:pPr>
        <w:spacing w:line="240" w:lineRule="auto"/>
        <w:rPr>
          <w:b/>
          <w:bCs/>
        </w:rPr>
      </w:pPr>
    </w:p>
    <w:p w14:paraId="1E581355" w14:textId="77777777" w:rsidR="00763C03" w:rsidRPr="00704693" w:rsidRDefault="00763C03" w:rsidP="00B26186">
      <w:pPr>
        <w:spacing w:line="240" w:lineRule="auto"/>
        <w:rPr>
          <w:b/>
          <w:bCs/>
        </w:rPr>
      </w:pPr>
    </w:p>
    <w:p w14:paraId="33EA5EC6" w14:textId="77777777" w:rsidR="00763C03" w:rsidRPr="00704693" w:rsidRDefault="00763C03" w:rsidP="00B26186">
      <w:pPr>
        <w:spacing w:line="240" w:lineRule="auto"/>
        <w:rPr>
          <w:b/>
          <w:bCs/>
        </w:rPr>
      </w:pPr>
    </w:p>
    <w:p w14:paraId="4142A2ED" w14:textId="77777777" w:rsidR="00763C03" w:rsidRPr="00704693" w:rsidRDefault="00763C03" w:rsidP="00B26186">
      <w:pPr>
        <w:spacing w:line="240" w:lineRule="auto"/>
        <w:rPr>
          <w:b/>
          <w:bCs/>
        </w:rPr>
      </w:pPr>
    </w:p>
    <w:p w14:paraId="34714580" w14:textId="77777777" w:rsidR="00763C03" w:rsidRPr="00704693" w:rsidRDefault="00763C03" w:rsidP="00B26186">
      <w:pPr>
        <w:spacing w:line="240" w:lineRule="auto"/>
        <w:rPr>
          <w:b/>
          <w:bCs/>
        </w:rPr>
      </w:pPr>
    </w:p>
    <w:p w14:paraId="78840C73" w14:textId="77777777" w:rsidR="00763C03" w:rsidRPr="00704693" w:rsidRDefault="00763C03" w:rsidP="00B26186">
      <w:pPr>
        <w:spacing w:line="240" w:lineRule="auto"/>
        <w:rPr>
          <w:b/>
          <w:bCs/>
        </w:rPr>
      </w:pPr>
    </w:p>
    <w:p w14:paraId="7CDE8685" w14:textId="77777777" w:rsidR="00763C03" w:rsidRPr="00704693" w:rsidRDefault="00763C03" w:rsidP="00B26186">
      <w:pPr>
        <w:spacing w:line="240" w:lineRule="auto"/>
        <w:rPr>
          <w:b/>
          <w:bCs/>
        </w:rPr>
      </w:pPr>
    </w:p>
    <w:p w14:paraId="7FDB8822" w14:textId="77777777" w:rsidR="00763C03" w:rsidRPr="00704693" w:rsidRDefault="00763C03" w:rsidP="00B26186">
      <w:pPr>
        <w:spacing w:line="240" w:lineRule="auto"/>
        <w:rPr>
          <w:b/>
          <w:bCs/>
        </w:rPr>
      </w:pPr>
    </w:p>
    <w:p w14:paraId="24028F3E" w14:textId="77777777" w:rsidR="00763C03" w:rsidRPr="00704693" w:rsidRDefault="00763C03" w:rsidP="00B26186">
      <w:pPr>
        <w:spacing w:line="240" w:lineRule="auto"/>
        <w:rPr>
          <w:b/>
          <w:bCs/>
        </w:rPr>
      </w:pPr>
    </w:p>
    <w:p w14:paraId="113DFFFD" w14:textId="77777777" w:rsidR="00763C03" w:rsidRPr="00704693" w:rsidRDefault="00763C03" w:rsidP="00B26186">
      <w:pPr>
        <w:spacing w:line="240" w:lineRule="auto"/>
        <w:rPr>
          <w:b/>
          <w:bCs/>
        </w:rPr>
      </w:pPr>
    </w:p>
    <w:p w14:paraId="129244CF" w14:textId="77777777" w:rsidR="00763C03" w:rsidRPr="00704693" w:rsidRDefault="00763C03" w:rsidP="00B26186">
      <w:pPr>
        <w:spacing w:line="240" w:lineRule="auto"/>
        <w:rPr>
          <w:b/>
          <w:bCs/>
        </w:rPr>
      </w:pPr>
    </w:p>
    <w:p w14:paraId="10668002" w14:textId="77777777" w:rsidR="00763C03" w:rsidRPr="00704693" w:rsidRDefault="00763C03" w:rsidP="00B26186">
      <w:pPr>
        <w:spacing w:line="240" w:lineRule="auto"/>
        <w:rPr>
          <w:b/>
          <w:bCs/>
        </w:rPr>
      </w:pPr>
    </w:p>
    <w:p w14:paraId="47499927" w14:textId="77777777" w:rsidR="00763C03" w:rsidRPr="00704693" w:rsidRDefault="00763C03" w:rsidP="00B26186">
      <w:pPr>
        <w:spacing w:line="240" w:lineRule="auto"/>
        <w:rPr>
          <w:b/>
          <w:bCs/>
        </w:rPr>
      </w:pPr>
    </w:p>
    <w:p w14:paraId="6D85517F" w14:textId="77777777" w:rsidR="00763C03" w:rsidRPr="00704693" w:rsidRDefault="00763C03" w:rsidP="00B26186">
      <w:pPr>
        <w:spacing w:line="240" w:lineRule="auto"/>
        <w:rPr>
          <w:b/>
          <w:bCs/>
        </w:rPr>
      </w:pPr>
    </w:p>
    <w:p w14:paraId="2E94574B" w14:textId="77777777" w:rsidR="00763C03" w:rsidRPr="00704693" w:rsidRDefault="00763C03" w:rsidP="00B26186">
      <w:pPr>
        <w:spacing w:line="240" w:lineRule="auto"/>
        <w:rPr>
          <w:b/>
          <w:bCs/>
        </w:rPr>
      </w:pPr>
    </w:p>
    <w:p w14:paraId="0BE5B04A" w14:textId="77777777" w:rsidR="00763C03" w:rsidRPr="00704693" w:rsidRDefault="00763C03" w:rsidP="00B26186">
      <w:pPr>
        <w:spacing w:line="240" w:lineRule="auto"/>
        <w:rPr>
          <w:b/>
          <w:bCs/>
        </w:rPr>
      </w:pPr>
    </w:p>
    <w:p w14:paraId="05A8CAC6" w14:textId="77777777" w:rsidR="00763C03" w:rsidRPr="00704693" w:rsidRDefault="00763C03" w:rsidP="00B26186">
      <w:pPr>
        <w:spacing w:line="240" w:lineRule="auto"/>
        <w:rPr>
          <w:b/>
          <w:bCs/>
        </w:rPr>
      </w:pPr>
    </w:p>
    <w:p w14:paraId="1515CDA8" w14:textId="77777777" w:rsidR="00CD6EEA" w:rsidRPr="00704693" w:rsidRDefault="00CD6EEA" w:rsidP="00B26186">
      <w:pPr>
        <w:spacing w:line="240" w:lineRule="auto"/>
        <w:rPr>
          <w:b/>
          <w:bCs/>
        </w:rPr>
      </w:pPr>
    </w:p>
    <w:p w14:paraId="343A1821" w14:textId="77777777" w:rsidR="00CD6EEA" w:rsidRPr="00704693" w:rsidRDefault="00CD6EEA" w:rsidP="00B26186">
      <w:pPr>
        <w:spacing w:line="240" w:lineRule="auto"/>
        <w:rPr>
          <w:b/>
          <w:bCs/>
        </w:rPr>
      </w:pPr>
    </w:p>
    <w:p w14:paraId="5E06C822" w14:textId="77777777" w:rsidR="00CD6EEA" w:rsidRPr="00704693" w:rsidRDefault="00CD6EEA" w:rsidP="00B26186">
      <w:pPr>
        <w:spacing w:line="240" w:lineRule="auto"/>
        <w:rPr>
          <w:b/>
          <w:bCs/>
        </w:rPr>
      </w:pPr>
    </w:p>
    <w:p w14:paraId="3777B0C6" w14:textId="77777777" w:rsidR="00763C03" w:rsidRPr="00704693" w:rsidRDefault="00763C03" w:rsidP="00B26186">
      <w:pPr>
        <w:spacing w:line="240" w:lineRule="auto"/>
        <w:rPr>
          <w:b/>
          <w:bCs/>
        </w:rPr>
      </w:pPr>
    </w:p>
    <w:p w14:paraId="05C5612B" w14:textId="77777777" w:rsidR="00763C03" w:rsidRPr="00704693" w:rsidRDefault="00763C03" w:rsidP="00B26186">
      <w:pPr>
        <w:spacing w:line="240" w:lineRule="auto"/>
        <w:rPr>
          <w:b/>
          <w:bCs/>
        </w:rPr>
      </w:pPr>
    </w:p>
    <w:p w14:paraId="002D5BCF" w14:textId="77777777" w:rsidR="00763C03" w:rsidRPr="00704693" w:rsidRDefault="00763C03" w:rsidP="00B26186">
      <w:pPr>
        <w:spacing w:line="240" w:lineRule="auto"/>
        <w:rPr>
          <w:b/>
          <w:bCs/>
        </w:rPr>
      </w:pPr>
    </w:p>
    <w:p w14:paraId="6727B59D" w14:textId="77777777" w:rsidR="00763C03" w:rsidRPr="00704693" w:rsidRDefault="00763C03" w:rsidP="00B26186">
      <w:pPr>
        <w:spacing w:line="240" w:lineRule="auto"/>
        <w:rPr>
          <w:b/>
          <w:bCs/>
        </w:rPr>
      </w:pPr>
    </w:p>
    <w:p w14:paraId="796F48AF" w14:textId="77777777" w:rsidR="00763C03" w:rsidRPr="00704693" w:rsidRDefault="00763C03" w:rsidP="00B26186">
      <w:pPr>
        <w:spacing w:line="240" w:lineRule="auto"/>
        <w:rPr>
          <w:b/>
          <w:bCs/>
        </w:rPr>
      </w:pPr>
      <w:r w:rsidRPr="00704693">
        <w:rPr>
          <w:b/>
          <w:bCs/>
        </w:rPr>
        <w:lastRenderedPageBreak/>
        <w:t>KAZALO</w:t>
      </w:r>
    </w:p>
    <w:p w14:paraId="3D446B71" w14:textId="77777777" w:rsidR="00763C03" w:rsidRPr="00704693" w:rsidRDefault="00763C03" w:rsidP="00B26186">
      <w:pPr>
        <w:spacing w:line="240" w:lineRule="auto"/>
        <w:rPr>
          <w:b/>
          <w:bCs/>
        </w:rPr>
      </w:pPr>
    </w:p>
    <w:p w14:paraId="104712C2" w14:textId="4D60BE7E" w:rsidR="003439DE" w:rsidRDefault="00763C03"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r w:rsidRPr="00704693">
        <w:rPr>
          <w:rFonts w:cs="Arial"/>
        </w:rPr>
        <w:fldChar w:fldCharType="begin"/>
      </w:r>
      <w:r w:rsidRPr="00704693">
        <w:rPr>
          <w:rFonts w:cs="Arial"/>
        </w:rPr>
        <w:instrText xml:space="preserve"> TOC \o "1-4" \h \z \u </w:instrText>
      </w:r>
      <w:r w:rsidRPr="00704693">
        <w:rPr>
          <w:rFonts w:cs="Arial"/>
        </w:rPr>
        <w:fldChar w:fldCharType="separate"/>
      </w:r>
      <w:hyperlink w:anchor="_Toc181702611" w:history="1">
        <w:r w:rsidR="003439DE" w:rsidRPr="00C75E53">
          <w:rPr>
            <w:rStyle w:val="Hiperpovezava"/>
            <w:noProof/>
            <w:lang w:eastAsia="en-US"/>
          </w:rPr>
          <w:t>1.</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NAROČNIK</w:t>
        </w:r>
        <w:r w:rsidR="003439DE">
          <w:rPr>
            <w:noProof/>
            <w:webHidden/>
          </w:rPr>
          <w:tab/>
        </w:r>
        <w:r w:rsidR="003439DE">
          <w:rPr>
            <w:noProof/>
            <w:webHidden/>
          </w:rPr>
          <w:fldChar w:fldCharType="begin"/>
        </w:r>
        <w:r w:rsidR="003439DE">
          <w:rPr>
            <w:noProof/>
            <w:webHidden/>
          </w:rPr>
          <w:instrText xml:space="preserve"> PAGEREF _Toc181702611 \h </w:instrText>
        </w:r>
        <w:r w:rsidR="003439DE">
          <w:rPr>
            <w:noProof/>
            <w:webHidden/>
          </w:rPr>
        </w:r>
        <w:r w:rsidR="003439DE">
          <w:rPr>
            <w:noProof/>
            <w:webHidden/>
          </w:rPr>
          <w:fldChar w:fldCharType="separate"/>
        </w:r>
        <w:r w:rsidR="00944A78">
          <w:rPr>
            <w:noProof/>
            <w:webHidden/>
          </w:rPr>
          <w:t>4</w:t>
        </w:r>
        <w:r w:rsidR="003439DE">
          <w:rPr>
            <w:noProof/>
            <w:webHidden/>
          </w:rPr>
          <w:fldChar w:fldCharType="end"/>
        </w:r>
      </w:hyperlink>
    </w:p>
    <w:p w14:paraId="11A7605D" w14:textId="16BDDC55"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12" w:history="1">
        <w:r w:rsidR="003439DE" w:rsidRPr="00C75E53">
          <w:rPr>
            <w:rStyle w:val="Hiperpovezava"/>
            <w:noProof/>
          </w:rPr>
          <w:t>2.</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OZNAKA</w:t>
        </w:r>
        <w:r w:rsidR="003439DE" w:rsidRPr="00C75E53">
          <w:rPr>
            <w:rStyle w:val="Hiperpovezava"/>
            <w:noProof/>
          </w:rPr>
          <w:t xml:space="preserve"> IN PREDMET JAVNEGA NAROČILA</w:t>
        </w:r>
        <w:r w:rsidR="003439DE">
          <w:rPr>
            <w:noProof/>
            <w:webHidden/>
          </w:rPr>
          <w:tab/>
        </w:r>
        <w:r w:rsidR="003439DE">
          <w:rPr>
            <w:noProof/>
            <w:webHidden/>
          </w:rPr>
          <w:fldChar w:fldCharType="begin"/>
        </w:r>
        <w:r w:rsidR="003439DE">
          <w:rPr>
            <w:noProof/>
            <w:webHidden/>
          </w:rPr>
          <w:instrText xml:space="preserve"> PAGEREF _Toc181702612 \h </w:instrText>
        </w:r>
        <w:r w:rsidR="003439DE">
          <w:rPr>
            <w:noProof/>
            <w:webHidden/>
          </w:rPr>
        </w:r>
        <w:r w:rsidR="003439DE">
          <w:rPr>
            <w:noProof/>
            <w:webHidden/>
          </w:rPr>
          <w:fldChar w:fldCharType="separate"/>
        </w:r>
        <w:r w:rsidR="00944A78">
          <w:rPr>
            <w:noProof/>
            <w:webHidden/>
          </w:rPr>
          <w:t>4</w:t>
        </w:r>
        <w:r w:rsidR="003439DE">
          <w:rPr>
            <w:noProof/>
            <w:webHidden/>
          </w:rPr>
          <w:fldChar w:fldCharType="end"/>
        </w:r>
      </w:hyperlink>
    </w:p>
    <w:p w14:paraId="5D2898FD" w14:textId="08C99FD5"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13" w:history="1">
        <w:r w:rsidR="003439DE" w:rsidRPr="00C75E53">
          <w:rPr>
            <w:rStyle w:val="Hiperpovezava"/>
            <w:noProof/>
          </w:rPr>
          <w:t>3.</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NAČIN</w:t>
        </w:r>
        <w:r w:rsidR="003439DE" w:rsidRPr="00C75E53">
          <w:rPr>
            <w:rStyle w:val="Hiperpovezava"/>
            <w:noProof/>
          </w:rPr>
          <w:t xml:space="preserve"> ODDAJE JAVNEGA NAROČILA</w:t>
        </w:r>
        <w:r w:rsidR="003439DE">
          <w:rPr>
            <w:noProof/>
            <w:webHidden/>
          </w:rPr>
          <w:tab/>
        </w:r>
        <w:r w:rsidR="003439DE">
          <w:rPr>
            <w:noProof/>
            <w:webHidden/>
          </w:rPr>
          <w:fldChar w:fldCharType="begin"/>
        </w:r>
        <w:r w:rsidR="003439DE">
          <w:rPr>
            <w:noProof/>
            <w:webHidden/>
          </w:rPr>
          <w:instrText xml:space="preserve"> PAGEREF _Toc181702613 \h </w:instrText>
        </w:r>
        <w:r w:rsidR="003439DE">
          <w:rPr>
            <w:noProof/>
            <w:webHidden/>
          </w:rPr>
        </w:r>
        <w:r w:rsidR="003439DE">
          <w:rPr>
            <w:noProof/>
            <w:webHidden/>
          </w:rPr>
          <w:fldChar w:fldCharType="separate"/>
        </w:r>
        <w:r w:rsidR="00944A78">
          <w:rPr>
            <w:noProof/>
            <w:webHidden/>
          </w:rPr>
          <w:t>4</w:t>
        </w:r>
        <w:r w:rsidR="003439DE">
          <w:rPr>
            <w:noProof/>
            <w:webHidden/>
          </w:rPr>
          <w:fldChar w:fldCharType="end"/>
        </w:r>
      </w:hyperlink>
    </w:p>
    <w:p w14:paraId="79820D81" w14:textId="7715E242"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14" w:history="1">
        <w:r w:rsidR="003439DE" w:rsidRPr="00C75E53">
          <w:rPr>
            <w:rStyle w:val="Hiperpovezava"/>
            <w:noProof/>
          </w:rPr>
          <w:t>4.</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rPr>
          <w:t xml:space="preserve">ROK IN </w:t>
        </w:r>
        <w:r w:rsidR="003439DE" w:rsidRPr="00C75E53">
          <w:rPr>
            <w:rStyle w:val="Hiperpovezava"/>
            <w:noProof/>
            <w:lang w:eastAsia="ar-SA"/>
          </w:rPr>
          <w:t>NAČIN</w:t>
        </w:r>
        <w:r w:rsidR="003439DE" w:rsidRPr="00C75E53">
          <w:rPr>
            <w:rStyle w:val="Hiperpovezava"/>
            <w:noProof/>
          </w:rPr>
          <w:t xml:space="preserve"> </w:t>
        </w:r>
        <w:r w:rsidR="003439DE" w:rsidRPr="00C75E53">
          <w:rPr>
            <w:rStyle w:val="Hiperpovezava"/>
            <w:noProof/>
            <w:lang w:eastAsia="en-US"/>
          </w:rPr>
          <w:t>PREDLOŽITVE</w:t>
        </w:r>
        <w:r w:rsidR="003439DE" w:rsidRPr="00C75E53">
          <w:rPr>
            <w:rStyle w:val="Hiperpovezava"/>
            <w:noProof/>
          </w:rPr>
          <w:t xml:space="preserve"> PONUDBE</w:t>
        </w:r>
        <w:r w:rsidR="003439DE">
          <w:rPr>
            <w:noProof/>
            <w:webHidden/>
          </w:rPr>
          <w:tab/>
        </w:r>
        <w:r w:rsidR="003439DE">
          <w:rPr>
            <w:noProof/>
            <w:webHidden/>
          </w:rPr>
          <w:fldChar w:fldCharType="begin"/>
        </w:r>
        <w:r w:rsidR="003439DE">
          <w:rPr>
            <w:noProof/>
            <w:webHidden/>
          </w:rPr>
          <w:instrText xml:space="preserve"> PAGEREF _Toc181702614 \h </w:instrText>
        </w:r>
        <w:r w:rsidR="003439DE">
          <w:rPr>
            <w:noProof/>
            <w:webHidden/>
          </w:rPr>
        </w:r>
        <w:r w:rsidR="003439DE">
          <w:rPr>
            <w:noProof/>
            <w:webHidden/>
          </w:rPr>
          <w:fldChar w:fldCharType="separate"/>
        </w:r>
        <w:r w:rsidR="00944A78">
          <w:rPr>
            <w:noProof/>
            <w:webHidden/>
          </w:rPr>
          <w:t>4</w:t>
        </w:r>
        <w:r w:rsidR="003439DE">
          <w:rPr>
            <w:noProof/>
            <w:webHidden/>
          </w:rPr>
          <w:fldChar w:fldCharType="end"/>
        </w:r>
      </w:hyperlink>
    </w:p>
    <w:p w14:paraId="0D4D07C6" w14:textId="3FF8EA97"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15" w:history="1">
        <w:r w:rsidR="003439DE" w:rsidRPr="00C75E53">
          <w:rPr>
            <w:rStyle w:val="Hiperpovezava"/>
            <w:noProof/>
          </w:rPr>
          <w:t>5.</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INFORMACIJE</w:t>
        </w:r>
        <w:r w:rsidR="003439DE" w:rsidRPr="00C75E53">
          <w:rPr>
            <w:rStyle w:val="Hiperpovezava"/>
            <w:noProof/>
          </w:rPr>
          <w:t xml:space="preserve"> V ZVEZI Z ODPIRANJEM PONUDB</w:t>
        </w:r>
        <w:r w:rsidR="003439DE">
          <w:rPr>
            <w:noProof/>
            <w:webHidden/>
          </w:rPr>
          <w:tab/>
        </w:r>
        <w:r w:rsidR="003439DE">
          <w:rPr>
            <w:noProof/>
            <w:webHidden/>
          </w:rPr>
          <w:fldChar w:fldCharType="begin"/>
        </w:r>
        <w:r w:rsidR="003439DE">
          <w:rPr>
            <w:noProof/>
            <w:webHidden/>
          </w:rPr>
          <w:instrText xml:space="preserve"> PAGEREF _Toc181702615 \h </w:instrText>
        </w:r>
        <w:r w:rsidR="003439DE">
          <w:rPr>
            <w:noProof/>
            <w:webHidden/>
          </w:rPr>
        </w:r>
        <w:r w:rsidR="003439DE">
          <w:rPr>
            <w:noProof/>
            <w:webHidden/>
          </w:rPr>
          <w:fldChar w:fldCharType="separate"/>
        </w:r>
        <w:r w:rsidR="00944A78">
          <w:rPr>
            <w:noProof/>
            <w:webHidden/>
          </w:rPr>
          <w:t>5</w:t>
        </w:r>
        <w:r w:rsidR="003439DE">
          <w:rPr>
            <w:noProof/>
            <w:webHidden/>
          </w:rPr>
          <w:fldChar w:fldCharType="end"/>
        </w:r>
      </w:hyperlink>
    </w:p>
    <w:p w14:paraId="5F2FFEC9" w14:textId="164AE12E"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16" w:history="1">
        <w:r w:rsidR="003439DE" w:rsidRPr="00C75E53">
          <w:rPr>
            <w:rStyle w:val="Hiperpovezava"/>
            <w:noProof/>
          </w:rPr>
          <w:t>6.</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INFORMACIJE</w:t>
        </w:r>
        <w:r w:rsidR="003439DE" w:rsidRPr="00C75E53">
          <w:rPr>
            <w:rStyle w:val="Hiperpovezava"/>
            <w:noProof/>
          </w:rPr>
          <w:t xml:space="preserve"> V ZVEZI S POSTOPKOM ELEKTRONSKE DRAŽBE</w:t>
        </w:r>
        <w:r w:rsidR="003439DE">
          <w:rPr>
            <w:noProof/>
            <w:webHidden/>
          </w:rPr>
          <w:tab/>
        </w:r>
        <w:r w:rsidR="003439DE">
          <w:rPr>
            <w:noProof/>
            <w:webHidden/>
          </w:rPr>
          <w:fldChar w:fldCharType="begin"/>
        </w:r>
        <w:r w:rsidR="003439DE">
          <w:rPr>
            <w:noProof/>
            <w:webHidden/>
          </w:rPr>
          <w:instrText xml:space="preserve"> PAGEREF _Toc181702616 \h </w:instrText>
        </w:r>
        <w:r w:rsidR="003439DE">
          <w:rPr>
            <w:noProof/>
            <w:webHidden/>
          </w:rPr>
        </w:r>
        <w:r w:rsidR="003439DE">
          <w:rPr>
            <w:noProof/>
            <w:webHidden/>
          </w:rPr>
          <w:fldChar w:fldCharType="separate"/>
        </w:r>
        <w:r w:rsidR="00944A78">
          <w:rPr>
            <w:noProof/>
            <w:webHidden/>
          </w:rPr>
          <w:t>5</w:t>
        </w:r>
        <w:r w:rsidR="003439DE">
          <w:rPr>
            <w:noProof/>
            <w:webHidden/>
          </w:rPr>
          <w:fldChar w:fldCharType="end"/>
        </w:r>
      </w:hyperlink>
    </w:p>
    <w:p w14:paraId="4F4E4647" w14:textId="725DF69F" w:rsidR="003439DE" w:rsidRDefault="0034354B" w:rsidP="00B26186">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1702617" w:history="1">
        <w:r w:rsidR="003439DE" w:rsidRPr="00C75E53">
          <w:rPr>
            <w:rStyle w:val="Hiperpovezava"/>
            <w:noProof/>
            <w:lang w:eastAsia="sl-SI"/>
          </w:rPr>
          <w:t>6.1</w:t>
        </w:r>
        <w:r w:rsidR="003439DE">
          <w:rPr>
            <w:rFonts w:asciiTheme="minorHAnsi" w:eastAsiaTheme="minorEastAsia" w:hAnsiTheme="minorHAnsi" w:cstheme="minorBidi"/>
            <w:noProof/>
            <w:kern w:val="2"/>
            <w:sz w:val="22"/>
            <w:szCs w:val="22"/>
            <w:lang w:eastAsia="sl-SI"/>
            <w14:ligatures w14:val="standardContextual"/>
          </w:rPr>
          <w:tab/>
        </w:r>
        <w:r w:rsidR="003439DE" w:rsidRPr="00C75E53">
          <w:rPr>
            <w:rStyle w:val="Hiperpovezava"/>
            <w:noProof/>
            <w:lang w:eastAsia="sl-SI"/>
          </w:rPr>
          <w:t xml:space="preserve">Preverjanje skladnosti ponujene opreme </w:t>
        </w:r>
        <w:r w:rsidR="003439DE" w:rsidRPr="00C75E53">
          <w:rPr>
            <w:rStyle w:val="Hiperpovezava"/>
            <w:noProof/>
          </w:rPr>
          <w:t>(postavitev PoC - Proof of Concept)</w:t>
        </w:r>
        <w:r w:rsidR="003439DE">
          <w:rPr>
            <w:noProof/>
            <w:webHidden/>
          </w:rPr>
          <w:tab/>
        </w:r>
        <w:r w:rsidR="003439DE">
          <w:rPr>
            <w:noProof/>
            <w:webHidden/>
          </w:rPr>
          <w:fldChar w:fldCharType="begin"/>
        </w:r>
        <w:r w:rsidR="003439DE">
          <w:rPr>
            <w:noProof/>
            <w:webHidden/>
          </w:rPr>
          <w:instrText xml:space="preserve"> PAGEREF _Toc181702617 \h </w:instrText>
        </w:r>
        <w:r w:rsidR="003439DE">
          <w:rPr>
            <w:noProof/>
            <w:webHidden/>
          </w:rPr>
        </w:r>
        <w:r w:rsidR="003439DE">
          <w:rPr>
            <w:noProof/>
            <w:webHidden/>
          </w:rPr>
          <w:fldChar w:fldCharType="separate"/>
        </w:r>
        <w:r w:rsidR="00944A78">
          <w:rPr>
            <w:noProof/>
            <w:webHidden/>
          </w:rPr>
          <w:t>6</w:t>
        </w:r>
        <w:r w:rsidR="003439DE">
          <w:rPr>
            <w:noProof/>
            <w:webHidden/>
          </w:rPr>
          <w:fldChar w:fldCharType="end"/>
        </w:r>
      </w:hyperlink>
    </w:p>
    <w:p w14:paraId="08EAE2CB" w14:textId="7119CEA8"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18" w:history="1">
        <w:r w:rsidR="003439DE" w:rsidRPr="00C75E53">
          <w:rPr>
            <w:rStyle w:val="Hiperpovezava"/>
            <w:noProof/>
          </w:rPr>
          <w:t>7.</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PRAVNA</w:t>
        </w:r>
        <w:r w:rsidR="003439DE" w:rsidRPr="00C75E53">
          <w:rPr>
            <w:rStyle w:val="Hiperpovezava"/>
            <w:noProof/>
          </w:rPr>
          <w:t xml:space="preserve"> PODLAGA</w:t>
        </w:r>
        <w:r w:rsidR="003439DE">
          <w:rPr>
            <w:noProof/>
            <w:webHidden/>
          </w:rPr>
          <w:tab/>
        </w:r>
        <w:r w:rsidR="003439DE">
          <w:rPr>
            <w:noProof/>
            <w:webHidden/>
          </w:rPr>
          <w:fldChar w:fldCharType="begin"/>
        </w:r>
        <w:r w:rsidR="003439DE">
          <w:rPr>
            <w:noProof/>
            <w:webHidden/>
          </w:rPr>
          <w:instrText xml:space="preserve"> PAGEREF _Toc181702618 \h </w:instrText>
        </w:r>
        <w:r w:rsidR="003439DE">
          <w:rPr>
            <w:noProof/>
            <w:webHidden/>
          </w:rPr>
        </w:r>
        <w:r w:rsidR="003439DE">
          <w:rPr>
            <w:noProof/>
            <w:webHidden/>
          </w:rPr>
          <w:fldChar w:fldCharType="separate"/>
        </w:r>
        <w:r w:rsidR="00944A78">
          <w:rPr>
            <w:noProof/>
            <w:webHidden/>
          </w:rPr>
          <w:t>6</w:t>
        </w:r>
        <w:r w:rsidR="003439DE">
          <w:rPr>
            <w:noProof/>
            <w:webHidden/>
          </w:rPr>
          <w:fldChar w:fldCharType="end"/>
        </w:r>
      </w:hyperlink>
    </w:p>
    <w:p w14:paraId="360B46C9" w14:textId="22BAEA22"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19" w:history="1">
        <w:r w:rsidR="003439DE" w:rsidRPr="00C75E53">
          <w:rPr>
            <w:rStyle w:val="Hiperpovezava"/>
            <w:noProof/>
          </w:rPr>
          <w:t>8.</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TEMELJNA</w:t>
        </w:r>
        <w:r w:rsidR="003439DE" w:rsidRPr="00C75E53">
          <w:rPr>
            <w:rStyle w:val="Hiperpovezava"/>
            <w:noProof/>
          </w:rPr>
          <w:t xml:space="preserve"> PRAVILA ZA DOSTOP, OBVESTILA IN POJASNILA V ZVEZI Z DOKUMENTACIJO</w:t>
        </w:r>
        <w:r w:rsidR="003439DE">
          <w:rPr>
            <w:noProof/>
            <w:webHidden/>
          </w:rPr>
          <w:tab/>
        </w:r>
        <w:r w:rsidR="003439DE">
          <w:rPr>
            <w:noProof/>
            <w:webHidden/>
          </w:rPr>
          <w:fldChar w:fldCharType="begin"/>
        </w:r>
        <w:r w:rsidR="003439DE">
          <w:rPr>
            <w:noProof/>
            <w:webHidden/>
          </w:rPr>
          <w:instrText xml:space="preserve"> PAGEREF _Toc181702619 \h </w:instrText>
        </w:r>
        <w:r w:rsidR="003439DE">
          <w:rPr>
            <w:noProof/>
            <w:webHidden/>
          </w:rPr>
        </w:r>
        <w:r w:rsidR="003439DE">
          <w:rPr>
            <w:noProof/>
            <w:webHidden/>
          </w:rPr>
          <w:fldChar w:fldCharType="separate"/>
        </w:r>
        <w:r w:rsidR="00944A78">
          <w:rPr>
            <w:noProof/>
            <w:webHidden/>
          </w:rPr>
          <w:t>6</w:t>
        </w:r>
        <w:r w:rsidR="003439DE">
          <w:rPr>
            <w:noProof/>
            <w:webHidden/>
          </w:rPr>
          <w:fldChar w:fldCharType="end"/>
        </w:r>
      </w:hyperlink>
    </w:p>
    <w:p w14:paraId="69A759F8" w14:textId="1C0A814C" w:rsidR="003439DE" w:rsidRDefault="0034354B" w:rsidP="00B26186">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1702620" w:history="1">
        <w:r w:rsidR="003439DE" w:rsidRPr="00C75E53">
          <w:rPr>
            <w:rStyle w:val="Hiperpovezava"/>
            <w:noProof/>
            <w:lang w:eastAsia="sl-SI"/>
          </w:rPr>
          <w:t>8.1</w:t>
        </w:r>
        <w:r w:rsidR="003439DE">
          <w:rPr>
            <w:rFonts w:asciiTheme="minorHAnsi" w:eastAsiaTheme="minorEastAsia" w:hAnsiTheme="minorHAnsi" w:cstheme="minorBidi"/>
            <w:noProof/>
            <w:kern w:val="2"/>
            <w:sz w:val="22"/>
            <w:szCs w:val="22"/>
            <w:lang w:eastAsia="sl-SI"/>
            <w14:ligatures w14:val="standardContextual"/>
          </w:rPr>
          <w:tab/>
        </w:r>
        <w:r w:rsidR="003439DE" w:rsidRPr="00C75E53">
          <w:rPr>
            <w:rStyle w:val="Hiperpovezava"/>
            <w:noProof/>
            <w:lang w:eastAsia="sl-SI"/>
          </w:rPr>
          <w:t>Dostop do dokumentacije</w:t>
        </w:r>
        <w:r w:rsidR="003439DE">
          <w:rPr>
            <w:noProof/>
            <w:webHidden/>
          </w:rPr>
          <w:tab/>
        </w:r>
        <w:r w:rsidR="003439DE">
          <w:rPr>
            <w:noProof/>
            <w:webHidden/>
          </w:rPr>
          <w:fldChar w:fldCharType="begin"/>
        </w:r>
        <w:r w:rsidR="003439DE">
          <w:rPr>
            <w:noProof/>
            <w:webHidden/>
          </w:rPr>
          <w:instrText xml:space="preserve"> PAGEREF _Toc181702620 \h </w:instrText>
        </w:r>
        <w:r w:rsidR="003439DE">
          <w:rPr>
            <w:noProof/>
            <w:webHidden/>
          </w:rPr>
        </w:r>
        <w:r w:rsidR="003439DE">
          <w:rPr>
            <w:noProof/>
            <w:webHidden/>
          </w:rPr>
          <w:fldChar w:fldCharType="separate"/>
        </w:r>
        <w:r w:rsidR="00944A78">
          <w:rPr>
            <w:noProof/>
            <w:webHidden/>
          </w:rPr>
          <w:t>6</w:t>
        </w:r>
        <w:r w:rsidR="003439DE">
          <w:rPr>
            <w:noProof/>
            <w:webHidden/>
          </w:rPr>
          <w:fldChar w:fldCharType="end"/>
        </w:r>
      </w:hyperlink>
    </w:p>
    <w:p w14:paraId="54336DD6" w14:textId="1CAF70EB" w:rsidR="003439DE" w:rsidRDefault="0034354B" w:rsidP="00B26186">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1702621" w:history="1">
        <w:r w:rsidR="003439DE" w:rsidRPr="00C75E53">
          <w:rPr>
            <w:rStyle w:val="Hiperpovezava"/>
            <w:noProof/>
          </w:rPr>
          <w:t>8.2</w:t>
        </w:r>
        <w:r w:rsidR="003439DE">
          <w:rPr>
            <w:rFonts w:asciiTheme="minorHAnsi" w:eastAsiaTheme="minorEastAsia" w:hAnsiTheme="minorHAnsi" w:cstheme="minorBidi"/>
            <w:noProof/>
            <w:kern w:val="2"/>
            <w:sz w:val="22"/>
            <w:szCs w:val="22"/>
            <w:lang w:eastAsia="sl-SI"/>
            <w14:ligatures w14:val="standardContextual"/>
          </w:rPr>
          <w:tab/>
        </w:r>
        <w:r w:rsidR="003439DE" w:rsidRPr="00C75E53">
          <w:rPr>
            <w:rStyle w:val="Hiperpovezava"/>
            <w:noProof/>
            <w:lang w:eastAsia="sl-SI"/>
          </w:rPr>
          <w:t>Obvestila</w:t>
        </w:r>
        <w:r w:rsidR="003439DE" w:rsidRPr="00C75E53">
          <w:rPr>
            <w:rStyle w:val="Hiperpovezava"/>
            <w:noProof/>
          </w:rPr>
          <w:t xml:space="preserve"> in pojasnila v zvezi z dokumentacijo</w:t>
        </w:r>
        <w:r w:rsidR="003439DE">
          <w:rPr>
            <w:noProof/>
            <w:webHidden/>
          </w:rPr>
          <w:tab/>
        </w:r>
        <w:r w:rsidR="003439DE">
          <w:rPr>
            <w:noProof/>
            <w:webHidden/>
          </w:rPr>
          <w:fldChar w:fldCharType="begin"/>
        </w:r>
        <w:r w:rsidR="003439DE">
          <w:rPr>
            <w:noProof/>
            <w:webHidden/>
          </w:rPr>
          <w:instrText xml:space="preserve"> PAGEREF _Toc181702621 \h </w:instrText>
        </w:r>
        <w:r w:rsidR="003439DE">
          <w:rPr>
            <w:noProof/>
            <w:webHidden/>
          </w:rPr>
        </w:r>
        <w:r w:rsidR="003439DE">
          <w:rPr>
            <w:noProof/>
            <w:webHidden/>
          </w:rPr>
          <w:fldChar w:fldCharType="separate"/>
        </w:r>
        <w:r w:rsidR="00944A78">
          <w:rPr>
            <w:noProof/>
            <w:webHidden/>
          </w:rPr>
          <w:t>7</w:t>
        </w:r>
        <w:r w:rsidR="003439DE">
          <w:rPr>
            <w:noProof/>
            <w:webHidden/>
          </w:rPr>
          <w:fldChar w:fldCharType="end"/>
        </w:r>
      </w:hyperlink>
    </w:p>
    <w:p w14:paraId="5409966A" w14:textId="3F15249B"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22" w:history="1">
        <w:r w:rsidR="003439DE" w:rsidRPr="00C75E53">
          <w:rPr>
            <w:rStyle w:val="Hiperpovezava"/>
            <w:noProof/>
          </w:rPr>
          <w:t>9.</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SESTAVA</w:t>
        </w:r>
        <w:r w:rsidR="003439DE" w:rsidRPr="00C75E53">
          <w:rPr>
            <w:rStyle w:val="Hiperpovezava"/>
            <w:noProof/>
          </w:rPr>
          <w:t xml:space="preserve"> </w:t>
        </w:r>
        <w:r w:rsidR="003439DE" w:rsidRPr="00C75E53">
          <w:rPr>
            <w:rStyle w:val="Hiperpovezava"/>
            <w:noProof/>
            <w:lang w:eastAsia="ar-SA"/>
          </w:rPr>
          <w:t>DOKUMENTACIJE</w:t>
        </w:r>
        <w:r w:rsidR="003439DE">
          <w:rPr>
            <w:noProof/>
            <w:webHidden/>
          </w:rPr>
          <w:tab/>
        </w:r>
        <w:r w:rsidR="003439DE">
          <w:rPr>
            <w:noProof/>
            <w:webHidden/>
          </w:rPr>
          <w:fldChar w:fldCharType="begin"/>
        </w:r>
        <w:r w:rsidR="003439DE">
          <w:rPr>
            <w:noProof/>
            <w:webHidden/>
          </w:rPr>
          <w:instrText xml:space="preserve"> PAGEREF _Toc181702622 \h </w:instrText>
        </w:r>
        <w:r w:rsidR="003439DE">
          <w:rPr>
            <w:noProof/>
            <w:webHidden/>
          </w:rPr>
        </w:r>
        <w:r w:rsidR="003439DE">
          <w:rPr>
            <w:noProof/>
            <w:webHidden/>
          </w:rPr>
          <w:fldChar w:fldCharType="separate"/>
        </w:r>
        <w:r w:rsidR="00944A78">
          <w:rPr>
            <w:noProof/>
            <w:webHidden/>
          </w:rPr>
          <w:t>7</w:t>
        </w:r>
        <w:r w:rsidR="003439DE">
          <w:rPr>
            <w:noProof/>
            <w:webHidden/>
          </w:rPr>
          <w:fldChar w:fldCharType="end"/>
        </w:r>
      </w:hyperlink>
    </w:p>
    <w:p w14:paraId="0EDC3B06" w14:textId="40C2020E"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23" w:history="1">
        <w:r w:rsidR="003439DE" w:rsidRPr="00C75E53">
          <w:rPr>
            <w:rStyle w:val="Hiperpovezava"/>
            <w:noProof/>
            <w:lang w:eastAsia="ar-SA"/>
          </w:rPr>
          <w:t>10.</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UGOTAVLJANJE</w:t>
        </w:r>
        <w:r w:rsidR="003439DE" w:rsidRPr="00C75E53">
          <w:rPr>
            <w:rStyle w:val="Hiperpovezava"/>
            <w:noProof/>
          </w:rPr>
          <w:t xml:space="preserve"> </w:t>
        </w:r>
        <w:r w:rsidR="003439DE" w:rsidRPr="00C75E53">
          <w:rPr>
            <w:rStyle w:val="Hiperpovezava"/>
            <w:noProof/>
            <w:lang w:eastAsia="ar-SA"/>
          </w:rPr>
          <w:t>SPOSOBNOSTI ZA SODELOVANJE V POSTOPKU ODDAJE JAVNEGA NAROČILA IN DOKAZILA</w:t>
        </w:r>
        <w:r w:rsidR="003439DE">
          <w:rPr>
            <w:noProof/>
            <w:webHidden/>
          </w:rPr>
          <w:tab/>
        </w:r>
        <w:r w:rsidR="003439DE">
          <w:rPr>
            <w:noProof/>
            <w:webHidden/>
          </w:rPr>
          <w:fldChar w:fldCharType="begin"/>
        </w:r>
        <w:r w:rsidR="003439DE">
          <w:rPr>
            <w:noProof/>
            <w:webHidden/>
          </w:rPr>
          <w:instrText xml:space="preserve"> PAGEREF _Toc181702623 \h </w:instrText>
        </w:r>
        <w:r w:rsidR="003439DE">
          <w:rPr>
            <w:noProof/>
            <w:webHidden/>
          </w:rPr>
        </w:r>
        <w:r w:rsidR="003439DE">
          <w:rPr>
            <w:noProof/>
            <w:webHidden/>
          </w:rPr>
          <w:fldChar w:fldCharType="separate"/>
        </w:r>
        <w:r w:rsidR="00944A78">
          <w:rPr>
            <w:noProof/>
            <w:webHidden/>
          </w:rPr>
          <w:t>7</w:t>
        </w:r>
        <w:r w:rsidR="003439DE">
          <w:rPr>
            <w:noProof/>
            <w:webHidden/>
          </w:rPr>
          <w:fldChar w:fldCharType="end"/>
        </w:r>
      </w:hyperlink>
    </w:p>
    <w:p w14:paraId="31D118D7" w14:textId="2E9F6D56" w:rsidR="003439DE" w:rsidRDefault="0034354B" w:rsidP="00B26186">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1702624" w:history="1">
        <w:r w:rsidR="003439DE" w:rsidRPr="00C75E53">
          <w:rPr>
            <w:rStyle w:val="Hiperpovezava"/>
            <w:noProof/>
            <w:lang w:eastAsia="sl-SI"/>
          </w:rPr>
          <w:t>10.1</w:t>
        </w:r>
        <w:r w:rsidR="003439DE">
          <w:rPr>
            <w:rFonts w:asciiTheme="minorHAnsi" w:eastAsiaTheme="minorEastAsia" w:hAnsiTheme="minorHAnsi" w:cstheme="minorBidi"/>
            <w:noProof/>
            <w:kern w:val="2"/>
            <w:sz w:val="22"/>
            <w:szCs w:val="22"/>
            <w:lang w:eastAsia="sl-SI"/>
            <w14:ligatures w14:val="standardContextual"/>
          </w:rPr>
          <w:tab/>
        </w:r>
        <w:r w:rsidR="003439DE" w:rsidRPr="00C75E53">
          <w:rPr>
            <w:rStyle w:val="Hiperpovezava"/>
            <w:noProof/>
            <w:lang w:eastAsia="sl-SI"/>
          </w:rPr>
          <w:t>Ugotavljanje sposobnosti za sodelovanje v postopku oddaje javnega naročila in dokazila</w:t>
        </w:r>
        <w:r w:rsidR="003439DE">
          <w:rPr>
            <w:noProof/>
            <w:webHidden/>
          </w:rPr>
          <w:tab/>
        </w:r>
        <w:r w:rsidR="003439DE">
          <w:rPr>
            <w:noProof/>
            <w:webHidden/>
          </w:rPr>
          <w:fldChar w:fldCharType="begin"/>
        </w:r>
        <w:r w:rsidR="003439DE">
          <w:rPr>
            <w:noProof/>
            <w:webHidden/>
          </w:rPr>
          <w:instrText xml:space="preserve"> PAGEREF _Toc181702624 \h </w:instrText>
        </w:r>
        <w:r w:rsidR="003439DE">
          <w:rPr>
            <w:noProof/>
            <w:webHidden/>
          </w:rPr>
        </w:r>
        <w:r w:rsidR="003439DE">
          <w:rPr>
            <w:noProof/>
            <w:webHidden/>
          </w:rPr>
          <w:fldChar w:fldCharType="separate"/>
        </w:r>
        <w:r w:rsidR="00944A78">
          <w:rPr>
            <w:noProof/>
            <w:webHidden/>
          </w:rPr>
          <w:t>7</w:t>
        </w:r>
        <w:r w:rsidR="003439DE">
          <w:rPr>
            <w:noProof/>
            <w:webHidden/>
          </w:rPr>
          <w:fldChar w:fldCharType="end"/>
        </w:r>
      </w:hyperlink>
    </w:p>
    <w:p w14:paraId="3DB2CAC5" w14:textId="199ED1FA" w:rsidR="003439DE" w:rsidRDefault="0034354B" w:rsidP="00B26186">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1702625" w:history="1">
        <w:r w:rsidR="003439DE" w:rsidRPr="00C75E53">
          <w:rPr>
            <w:rStyle w:val="Hiperpovezava"/>
            <w:noProof/>
          </w:rPr>
          <w:t>10.1.1</w:t>
        </w:r>
        <w:r w:rsidR="003439DE">
          <w:rPr>
            <w:rFonts w:asciiTheme="minorHAnsi" w:eastAsiaTheme="minorEastAsia" w:hAnsiTheme="minorHAnsi" w:cstheme="minorBidi"/>
            <w:iCs w:val="0"/>
            <w:noProof/>
            <w:kern w:val="2"/>
            <w:sz w:val="22"/>
            <w:szCs w:val="22"/>
            <w:lang w:eastAsia="sl-SI"/>
            <w14:ligatures w14:val="standardContextual"/>
          </w:rPr>
          <w:tab/>
        </w:r>
        <w:r w:rsidR="003439DE" w:rsidRPr="00C75E53">
          <w:rPr>
            <w:rStyle w:val="Hiperpovezava"/>
            <w:noProof/>
          </w:rPr>
          <w:t>Razlogi za izključitev</w:t>
        </w:r>
        <w:r w:rsidR="003439DE">
          <w:rPr>
            <w:noProof/>
            <w:webHidden/>
          </w:rPr>
          <w:tab/>
        </w:r>
        <w:r w:rsidR="003439DE">
          <w:rPr>
            <w:noProof/>
            <w:webHidden/>
          </w:rPr>
          <w:fldChar w:fldCharType="begin"/>
        </w:r>
        <w:r w:rsidR="003439DE">
          <w:rPr>
            <w:noProof/>
            <w:webHidden/>
          </w:rPr>
          <w:instrText xml:space="preserve"> PAGEREF _Toc181702625 \h </w:instrText>
        </w:r>
        <w:r w:rsidR="003439DE">
          <w:rPr>
            <w:noProof/>
            <w:webHidden/>
          </w:rPr>
        </w:r>
        <w:r w:rsidR="003439DE">
          <w:rPr>
            <w:noProof/>
            <w:webHidden/>
          </w:rPr>
          <w:fldChar w:fldCharType="separate"/>
        </w:r>
        <w:r w:rsidR="00944A78">
          <w:rPr>
            <w:noProof/>
            <w:webHidden/>
          </w:rPr>
          <w:t>8</w:t>
        </w:r>
        <w:r w:rsidR="003439DE">
          <w:rPr>
            <w:noProof/>
            <w:webHidden/>
          </w:rPr>
          <w:fldChar w:fldCharType="end"/>
        </w:r>
      </w:hyperlink>
    </w:p>
    <w:p w14:paraId="0F19B92B" w14:textId="5374FE47" w:rsidR="003439DE" w:rsidRDefault="0034354B" w:rsidP="00B26186">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1702626" w:history="1">
        <w:r w:rsidR="003439DE" w:rsidRPr="00C75E53">
          <w:rPr>
            <w:rStyle w:val="Hiperpovezava"/>
            <w:noProof/>
          </w:rPr>
          <w:t>10.1.2</w:t>
        </w:r>
        <w:r w:rsidR="003439DE">
          <w:rPr>
            <w:rFonts w:asciiTheme="minorHAnsi" w:eastAsiaTheme="minorEastAsia" w:hAnsiTheme="minorHAnsi" w:cstheme="minorBidi"/>
            <w:iCs w:val="0"/>
            <w:noProof/>
            <w:kern w:val="2"/>
            <w:sz w:val="22"/>
            <w:szCs w:val="22"/>
            <w:lang w:eastAsia="sl-SI"/>
            <w14:ligatures w14:val="standardContextual"/>
          </w:rPr>
          <w:tab/>
        </w:r>
        <w:r w:rsidR="003439DE" w:rsidRPr="00C75E53">
          <w:rPr>
            <w:rStyle w:val="Hiperpovezava"/>
            <w:noProof/>
          </w:rPr>
          <w:t>Tehnični pogoji oziroma sposobnost</w:t>
        </w:r>
        <w:r w:rsidR="003439DE">
          <w:rPr>
            <w:noProof/>
            <w:webHidden/>
          </w:rPr>
          <w:tab/>
        </w:r>
        <w:r w:rsidR="003439DE">
          <w:rPr>
            <w:noProof/>
            <w:webHidden/>
          </w:rPr>
          <w:fldChar w:fldCharType="begin"/>
        </w:r>
        <w:r w:rsidR="003439DE">
          <w:rPr>
            <w:noProof/>
            <w:webHidden/>
          </w:rPr>
          <w:instrText xml:space="preserve"> PAGEREF _Toc181702626 \h </w:instrText>
        </w:r>
        <w:r w:rsidR="003439DE">
          <w:rPr>
            <w:noProof/>
            <w:webHidden/>
          </w:rPr>
        </w:r>
        <w:r w:rsidR="003439DE">
          <w:rPr>
            <w:noProof/>
            <w:webHidden/>
          </w:rPr>
          <w:fldChar w:fldCharType="separate"/>
        </w:r>
        <w:r w:rsidR="00944A78">
          <w:rPr>
            <w:noProof/>
            <w:webHidden/>
          </w:rPr>
          <w:t>10</w:t>
        </w:r>
        <w:r w:rsidR="003439DE">
          <w:rPr>
            <w:noProof/>
            <w:webHidden/>
          </w:rPr>
          <w:fldChar w:fldCharType="end"/>
        </w:r>
      </w:hyperlink>
    </w:p>
    <w:p w14:paraId="68E152AD" w14:textId="2E9DD342"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27" w:history="1">
        <w:r w:rsidR="003439DE" w:rsidRPr="00C75E53">
          <w:rPr>
            <w:rStyle w:val="Hiperpovezava"/>
            <w:noProof/>
            <w:lang w:eastAsia="en-US"/>
          </w:rPr>
          <w:t>11.</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MERILO</w:t>
        </w:r>
        <w:r w:rsidR="003439DE">
          <w:rPr>
            <w:noProof/>
            <w:webHidden/>
          </w:rPr>
          <w:tab/>
        </w:r>
        <w:r w:rsidR="003439DE">
          <w:rPr>
            <w:noProof/>
            <w:webHidden/>
          </w:rPr>
          <w:fldChar w:fldCharType="begin"/>
        </w:r>
        <w:r w:rsidR="003439DE">
          <w:rPr>
            <w:noProof/>
            <w:webHidden/>
          </w:rPr>
          <w:instrText xml:space="preserve"> PAGEREF _Toc181702627 \h </w:instrText>
        </w:r>
        <w:r w:rsidR="003439DE">
          <w:rPr>
            <w:noProof/>
            <w:webHidden/>
          </w:rPr>
        </w:r>
        <w:r w:rsidR="003439DE">
          <w:rPr>
            <w:noProof/>
            <w:webHidden/>
          </w:rPr>
          <w:fldChar w:fldCharType="separate"/>
        </w:r>
        <w:r w:rsidR="00944A78">
          <w:rPr>
            <w:noProof/>
            <w:webHidden/>
          </w:rPr>
          <w:t>10</w:t>
        </w:r>
        <w:r w:rsidR="003439DE">
          <w:rPr>
            <w:noProof/>
            <w:webHidden/>
          </w:rPr>
          <w:fldChar w:fldCharType="end"/>
        </w:r>
      </w:hyperlink>
    </w:p>
    <w:p w14:paraId="272DAF8F" w14:textId="2B03D18C"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28" w:history="1">
        <w:r w:rsidR="003439DE" w:rsidRPr="00C75E53">
          <w:rPr>
            <w:rStyle w:val="Hiperpovezava"/>
            <w:noProof/>
            <w:lang w:eastAsia="ar-SA"/>
          </w:rPr>
          <w:t>12.</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PONUDBENA</w:t>
        </w:r>
        <w:r w:rsidR="003439DE" w:rsidRPr="00C75E53">
          <w:rPr>
            <w:rStyle w:val="Hiperpovezava"/>
            <w:noProof/>
            <w:lang w:eastAsia="ar-SA"/>
          </w:rPr>
          <w:t xml:space="preserve"> DOKUMENTACIJA</w:t>
        </w:r>
        <w:r w:rsidR="003439DE">
          <w:rPr>
            <w:noProof/>
            <w:webHidden/>
          </w:rPr>
          <w:tab/>
        </w:r>
        <w:r w:rsidR="003439DE">
          <w:rPr>
            <w:noProof/>
            <w:webHidden/>
          </w:rPr>
          <w:fldChar w:fldCharType="begin"/>
        </w:r>
        <w:r w:rsidR="003439DE">
          <w:rPr>
            <w:noProof/>
            <w:webHidden/>
          </w:rPr>
          <w:instrText xml:space="preserve"> PAGEREF _Toc181702628 \h </w:instrText>
        </w:r>
        <w:r w:rsidR="003439DE">
          <w:rPr>
            <w:noProof/>
            <w:webHidden/>
          </w:rPr>
        </w:r>
        <w:r w:rsidR="003439DE">
          <w:rPr>
            <w:noProof/>
            <w:webHidden/>
          </w:rPr>
          <w:fldChar w:fldCharType="separate"/>
        </w:r>
        <w:r w:rsidR="00944A78">
          <w:rPr>
            <w:noProof/>
            <w:webHidden/>
          </w:rPr>
          <w:t>11</w:t>
        </w:r>
        <w:r w:rsidR="003439DE">
          <w:rPr>
            <w:noProof/>
            <w:webHidden/>
          </w:rPr>
          <w:fldChar w:fldCharType="end"/>
        </w:r>
      </w:hyperlink>
    </w:p>
    <w:p w14:paraId="1EB4CC54" w14:textId="261B2B79" w:rsidR="003439DE" w:rsidRDefault="0034354B" w:rsidP="00B26186">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1702629" w:history="1">
        <w:r w:rsidR="003439DE" w:rsidRPr="00C75E53">
          <w:rPr>
            <w:rStyle w:val="Hiperpovezava"/>
            <w:noProof/>
            <w:lang w:eastAsia="sl-SI"/>
          </w:rPr>
          <w:t>12.1</w:t>
        </w:r>
        <w:r w:rsidR="003439DE">
          <w:rPr>
            <w:rFonts w:asciiTheme="minorHAnsi" w:eastAsiaTheme="minorEastAsia" w:hAnsiTheme="minorHAnsi" w:cstheme="minorBidi"/>
            <w:noProof/>
            <w:kern w:val="2"/>
            <w:sz w:val="22"/>
            <w:szCs w:val="22"/>
            <w:lang w:eastAsia="sl-SI"/>
            <w14:ligatures w14:val="standardContextual"/>
          </w:rPr>
          <w:tab/>
        </w:r>
        <w:r w:rsidR="003439DE" w:rsidRPr="00C75E53">
          <w:rPr>
            <w:rStyle w:val="Hiperpovezava"/>
            <w:noProof/>
            <w:lang w:eastAsia="sl-SI"/>
          </w:rPr>
          <w:t>Ponudba</w:t>
        </w:r>
        <w:r w:rsidR="003439DE">
          <w:rPr>
            <w:noProof/>
            <w:webHidden/>
          </w:rPr>
          <w:tab/>
        </w:r>
        <w:r w:rsidR="003439DE">
          <w:rPr>
            <w:noProof/>
            <w:webHidden/>
          </w:rPr>
          <w:fldChar w:fldCharType="begin"/>
        </w:r>
        <w:r w:rsidR="003439DE">
          <w:rPr>
            <w:noProof/>
            <w:webHidden/>
          </w:rPr>
          <w:instrText xml:space="preserve"> PAGEREF _Toc181702629 \h </w:instrText>
        </w:r>
        <w:r w:rsidR="003439DE">
          <w:rPr>
            <w:noProof/>
            <w:webHidden/>
          </w:rPr>
        </w:r>
        <w:r w:rsidR="003439DE">
          <w:rPr>
            <w:noProof/>
            <w:webHidden/>
          </w:rPr>
          <w:fldChar w:fldCharType="separate"/>
        </w:r>
        <w:r w:rsidR="00944A78">
          <w:rPr>
            <w:noProof/>
            <w:webHidden/>
          </w:rPr>
          <w:t>11</w:t>
        </w:r>
        <w:r w:rsidR="003439DE">
          <w:rPr>
            <w:noProof/>
            <w:webHidden/>
          </w:rPr>
          <w:fldChar w:fldCharType="end"/>
        </w:r>
      </w:hyperlink>
    </w:p>
    <w:p w14:paraId="190F8204" w14:textId="4F2C5E02" w:rsidR="003439DE" w:rsidRDefault="0034354B" w:rsidP="00B26186">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1702630" w:history="1">
        <w:r w:rsidR="003439DE" w:rsidRPr="00C75E53">
          <w:rPr>
            <w:rStyle w:val="Hiperpovezava"/>
            <w:noProof/>
            <w:lang w:eastAsia="sl-SI"/>
          </w:rPr>
          <w:t>12.2</w:t>
        </w:r>
        <w:r w:rsidR="003439DE">
          <w:rPr>
            <w:rFonts w:asciiTheme="minorHAnsi" w:eastAsiaTheme="minorEastAsia" w:hAnsiTheme="minorHAnsi" w:cstheme="minorBidi"/>
            <w:noProof/>
            <w:kern w:val="2"/>
            <w:sz w:val="22"/>
            <w:szCs w:val="22"/>
            <w:lang w:eastAsia="sl-SI"/>
            <w14:ligatures w14:val="standardContextual"/>
          </w:rPr>
          <w:tab/>
        </w:r>
        <w:r w:rsidR="003439DE" w:rsidRPr="00C75E53">
          <w:rPr>
            <w:rStyle w:val="Hiperpovezava"/>
            <w:noProof/>
            <w:lang w:eastAsia="sl-SI"/>
          </w:rPr>
          <w:t>Sestavljanje ponudbe</w:t>
        </w:r>
        <w:r w:rsidR="003439DE">
          <w:rPr>
            <w:noProof/>
            <w:webHidden/>
          </w:rPr>
          <w:tab/>
        </w:r>
        <w:r w:rsidR="003439DE">
          <w:rPr>
            <w:noProof/>
            <w:webHidden/>
          </w:rPr>
          <w:fldChar w:fldCharType="begin"/>
        </w:r>
        <w:r w:rsidR="003439DE">
          <w:rPr>
            <w:noProof/>
            <w:webHidden/>
          </w:rPr>
          <w:instrText xml:space="preserve"> PAGEREF _Toc181702630 \h </w:instrText>
        </w:r>
        <w:r w:rsidR="003439DE">
          <w:rPr>
            <w:noProof/>
            <w:webHidden/>
          </w:rPr>
        </w:r>
        <w:r w:rsidR="003439DE">
          <w:rPr>
            <w:noProof/>
            <w:webHidden/>
          </w:rPr>
          <w:fldChar w:fldCharType="separate"/>
        </w:r>
        <w:r w:rsidR="00944A78">
          <w:rPr>
            <w:noProof/>
            <w:webHidden/>
          </w:rPr>
          <w:t>11</w:t>
        </w:r>
        <w:r w:rsidR="003439DE">
          <w:rPr>
            <w:noProof/>
            <w:webHidden/>
          </w:rPr>
          <w:fldChar w:fldCharType="end"/>
        </w:r>
      </w:hyperlink>
    </w:p>
    <w:p w14:paraId="02FBA295" w14:textId="4405178F" w:rsidR="003439DE" w:rsidRDefault="0034354B" w:rsidP="00B26186">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1702631" w:history="1">
        <w:r w:rsidR="003439DE" w:rsidRPr="00C75E53">
          <w:rPr>
            <w:rStyle w:val="Hiperpovezava"/>
            <w:noProof/>
          </w:rPr>
          <w:t>12.2.1</w:t>
        </w:r>
        <w:r w:rsidR="003439DE">
          <w:rPr>
            <w:rFonts w:asciiTheme="minorHAnsi" w:eastAsiaTheme="minorEastAsia" w:hAnsiTheme="minorHAnsi" w:cstheme="minorBidi"/>
            <w:iCs w:val="0"/>
            <w:noProof/>
            <w:kern w:val="2"/>
            <w:sz w:val="22"/>
            <w:szCs w:val="22"/>
            <w:lang w:eastAsia="sl-SI"/>
            <w14:ligatures w14:val="standardContextual"/>
          </w:rPr>
          <w:tab/>
        </w:r>
        <w:r w:rsidR="003439DE" w:rsidRPr="00C75E53">
          <w:rPr>
            <w:rStyle w:val="Hiperpovezava"/>
            <w:noProof/>
          </w:rPr>
          <w:t>Obrazec ESPD – za vse gospodarske subjekte</w:t>
        </w:r>
        <w:r w:rsidR="003439DE">
          <w:rPr>
            <w:noProof/>
            <w:webHidden/>
          </w:rPr>
          <w:tab/>
        </w:r>
        <w:r w:rsidR="003439DE">
          <w:rPr>
            <w:noProof/>
            <w:webHidden/>
          </w:rPr>
          <w:fldChar w:fldCharType="begin"/>
        </w:r>
        <w:r w:rsidR="003439DE">
          <w:rPr>
            <w:noProof/>
            <w:webHidden/>
          </w:rPr>
          <w:instrText xml:space="preserve"> PAGEREF _Toc181702631 \h </w:instrText>
        </w:r>
        <w:r w:rsidR="003439DE">
          <w:rPr>
            <w:noProof/>
            <w:webHidden/>
          </w:rPr>
        </w:r>
        <w:r w:rsidR="003439DE">
          <w:rPr>
            <w:noProof/>
            <w:webHidden/>
          </w:rPr>
          <w:fldChar w:fldCharType="separate"/>
        </w:r>
        <w:r w:rsidR="00944A78">
          <w:rPr>
            <w:noProof/>
            <w:webHidden/>
          </w:rPr>
          <w:t>11</w:t>
        </w:r>
        <w:r w:rsidR="003439DE">
          <w:rPr>
            <w:noProof/>
            <w:webHidden/>
          </w:rPr>
          <w:fldChar w:fldCharType="end"/>
        </w:r>
      </w:hyperlink>
    </w:p>
    <w:p w14:paraId="0A98DA6A" w14:textId="3BF491D3" w:rsidR="003439DE" w:rsidRDefault="0034354B" w:rsidP="00B26186">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1702632" w:history="1">
        <w:r w:rsidR="003439DE" w:rsidRPr="00C75E53">
          <w:rPr>
            <w:rStyle w:val="Hiperpovezava"/>
            <w:rFonts w:eastAsia="Arial Unicode MS"/>
            <w:noProof/>
            <w:lang w:eastAsia="ar-SA"/>
          </w:rPr>
          <w:t>12.2.2</w:t>
        </w:r>
        <w:r w:rsidR="003439DE">
          <w:rPr>
            <w:rFonts w:asciiTheme="minorHAnsi" w:eastAsiaTheme="minorEastAsia" w:hAnsiTheme="minorHAnsi" w:cstheme="minorBidi"/>
            <w:iCs w:val="0"/>
            <w:noProof/>
            <w:kern w:val="2"/>
            <w:sz w:val="22"/>
            <w:szCs w:val="22"/>
            <w:lang w:eastAsia="sl-SI"/>
            <w14:ligatures w14:val="standardContextual"/>
          </w:rPr>
          <w:tab/>
        </w:r>
        <w:r w:rsidR="003439DE" w:rsidRPr="00C75E53">
          <w:rPr>
            <w:rStyle w:val="Hiperpovezava"/>
            <w:noProof/>
          </w:rPr>
          <w:t>Predračun</w:t>
        </w:r>
        <w:r w:rsidR="003439DE">
          <w:rPr>
            <w:noProof/>
            <w:webHidden/>
          </w:rPr>
          <w:tab/>
        </w:r>
        <w:r w:rsidR="003439DE">
          <w:rPr>
            <w:noProof/>
            <w:webHidden/>
          </w:rPr>
          <w:fldChar w:fldCharType="begin"/>
        </w:r>
        <w:r w:rsidR="003439DE">
          <w:rPr>
            <w:noProof/>
            <w:webHidden/>
          </w:rPr>
          <w:instrText xml:space="preserve"> PAGEREF _Toc181702632 \h </w:instrText>
        </w:r>
        <w:r w:rsidR="003439DE">
          <w:rPr>
            <w:noProof/>
            <w:webHidden/>
          </w:rPr>
        </w:r>
        <w:r w:rsidR="003439DE">
          <w:rPr>
            <w:noProof/>
            <w:webHidden/>
          </w:rPr>
          <w:fldChar w:fldCharType="separate"/>
        </w:r>
        <w:r w:rsidR="00944A78">
          <w:rPr>
            <w:noProof/>
            <w:webHidden/>
          </w:rPr>
          <w:t>12</w:t>
        </w:r>
        <w:r w:rsidR="003439DE">
          <w:rPr>
            <w:noProof/>
            <w:webHidden/>
          </w:rPr>
          <w:fldChar w:fldCharType="end"/>
        </w:r>
      </w:hyperlink>
    </w:p>
    <w:p w14:paraId="24FFD566" w14:textId="2A58D5FA" w:rsidR="003439DE" w:rsidRDefault="0034354B" w:rsidP="00B26186">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1702633" w:history="1">
        <w:r w:rsidR="003439DE" w:rsidRPr="00C75E53">
          <w:rPr>
            <w:rStyle w:val="Hiperpovezava"/>
            <w:noProof/>
          </w:rPr>
          <w:t>12.2.3</w:t>
        </w:r>
        <w:r w:rsidR="003439DE">
          <w:rPr>
            <w:rFonts w:asciiTheme="minorHAnsi" w:eastAsiaTheme="minorEastAsia" w:hAnsiTheme="minorHAnsi" w:cstheme="minorBidi"/>
            <w:iCs w:val="0"/>
            <w:noProof/>
            <w:kern w:val="2"/>
            <w:sz w:val="22"/>
            <w:szCs w:val="22"/>
            <w:lang w:eastAsia="sl-SI"/>
            <w14:ligatures w14:val="standardContextual"/>
          </w:rPr>
          <w:tab/>
        </w:r>
        <w:r w:rsidR="003439DE" w:rsidRPr="00C75E53">
          <w:rPr>
            <w:rStyle w:val="Hiperpovezava"/>
            <w:noProof/>
          </w:rPr>
          <w:t>Drugi</w:t>
        </w:r>
        <w:r w:rsidR="003439DE" w:rsidRPr="00C75E53">
          <w:rPr>
            <w:rStyle w:val="Hiperpovezava"/>
            <w:rFonts w:eastAsia="Arial Unicode MS"/>
            <w:noProof/>
            <w:lang w:eastAsia="ar-SA"/>
          </w:rPr>
          <w:t xml:space="preserve"> </w:t>
        </w:r>
        <w:r w:rsidR="003439DE" w:rsidRPr="00C75E53">
          <w:rPr>
            <w:rStyle w:val="Hiperpovezava"/>
            <w:noProof/>
          </w:rPr>
          <w:t xml:space="preserve"> dokumenti ponudbe</w:t>
        </w:r>
        <w:r w:rsidR="003439DE">
          <w:rPr>
            <w:noProof/>
            <w:webHidden/>
          </w:rPr>
          <w:tab/>
        </w:r>
        <w:r w:rsidR="003439DE">
          <w:rPr>
            <w:noProof/>
            <w:webHidden/>
          </w:rPr>
          <w:fldChar w:fldCharType="begin"/>
        </w:r>
        <w:r w:rsidR="003439DE">
          <w:rPr>
            <w:noProof/>
            <w:webHidden/>
          </w:rPr>
          <w:instrText xml:space="preserve"> PAGEREF _Toc181702633 \h </w:instrText>
        </w:r>
        <w:r w:rsidR="003439DE">
          <w:rPr>
            <w:noProof/>
            <w:webHidden/>
          </w:rPr>
        </w:r>
        <w:r w:rsidR="003439DE">
          <w:rPr>
            <w:noProof/>
            <w:webHidden/>
          </w:rPr>
          <w:fldChar w:fldCharType="separate"/>
        </w:r>
        <w:r w:rsidR="00944A78">
          <w:rPr>
            <w:noProof/>
            <w:webHidden/>
          </w:rPr>
          <w:t>12</w:t>
        </w:r>
        <w:r w:rsidR="003439DE">
          <w:rPr>
            <w:noProof/>
            <w:webHidden/>
          </w:rPr>
          <w:fldChar w:fldCharType="end"/>
        </w:r>
      </w:hyperlink>
    </w:p>
    <w:p w14:paraId="05AA8011" w14:textId="14444E6E" w:rsidR="003439DE" w:rsidRDefault="0034354B" w:rsidP="00B26186">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1702634" w:history="1">
        <w:r w:rsidR="003439DE" w:rsidRPr="00C75E53">
          <w:rPr>
            <w:rStyle w:val="Hiperpovezava"/>
            <w:noProof/>
            <w:lang w:eastAsia="sl-SI"/>
          </w:rPr>
          <w:t>12.3</w:t>
        </w:r>
        <w:r w:rsidR="003439DE">
          <w:rPr>
            <w:rFonts w:asciiTheme="minorHAnsi" w:eastAsiaTheme="minorEastAsia" w:hAnsiTheme="minorHAnsi" w:cstheme="minorBidi"/>
            <w:noProof/>
            <w:kern w:val="2"/>
            <w:sz w:val="22"/>
            <w:szCs w:val="22"/>
            <w:lang w:eastAsia="sl-SI"/>
            <w14:ligatures w14:val="standardContextual"/>
          </w:rPr>
          <w:tab/>
        </w:r>
        <w:r w:rsidR="003439DE" w:rsidRPr="00C75E53">
          <w:rPr>
            <w:rStyle w:val="Hiperpovezava"/>
            <w:noProof/>
            <w:lang w:eastAsia="sl-SI"/>
          </w:rPr>
          <w:t>Druga določila za pripravo ponudbe</w:t>
        </w:r>
        <w:r w:rsidR="003439DE">
          <w:rPr>
            <w:noProof/>
            <w:webHidden/>
          </w:rPr>
          <w:tab/>
        </w:r>
        <w:r w:rsidR="003439DE">
          <w:rPr>
            <w:noProof/>
            <w:webHidden/>
          </w:rPr>
          <w:fldChar w:fldCharType="begin"/>
        </w:r>
        <w:r w:rsidR="003439DE">
          <w:rPr>
            <w:noProof/>
            <w:webHidden/>
          </w:rPr>
          <w:instrText xml:space="preserve"> PAGEREF _Toc181702634 \h </w:instrText>
        </w:r>
        <w:r w:rsidR="003439DE">
          <w:rPr>
            <w:noProof/>
            <w:webHidden/>
          </w:rPr>
        </w:r>
        <w:r w:rsidR="003439DE">
          <w:rPr>
            <w:noProof/>
            <w:webHidden/>
          </w:rPr>
          <w:fldChar w:fldCharType="separate"/>
        </w:r>
        <w:r w:rsidR="00944A78">
          <w:rPr>
            <w:noProof/>
            <w:webHidden/>
          </w:rPr>
          <w:t>13</w:t>
        </w:r>
        <w:r w:rsidR="003439DE">
          <w:rPr>
            <w:noProof/>
            <w:webHidden/>
          </w:rPr>
          <w:fldChar w:fldCharType="end"/>
        </w:r>
      </w:hyperlink>
    </w:p>
    <w:p w14:paraId="78FFC47B" w14:textId="78D081B7" w:rsidR="003439DE" w:rsidRDefault="0034354B" w:rsidP="00B26186">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1702635" w:history="1">
        <w:r w:rsidR="003439DE" w:rsidRPr="00C75E53">
          <w:rPr>
            <w:rStyle w:val="Hiperpovezava"/>
            <w:noProof/>
          </w:rPr>
          <w:t>12.3.1</w:t>
        </w:r>
        <w:r w:rsidR="003439DE">
          <w:rPr>
            <w:rFonts w:asciiTheme="minorHAnsi" w:eastAsiaTheme="minorEastAsia" w:hAnsiTheme="minorHAnsi" w:cstheme="minorBidi"/>
            <w:iCs w:val="0"/>
            <w:noProof/>
            <w:kern w:val="2"/>
            <w:sz w:val="22"/>
            <w:szCs w:val="22"/>
            <w:lang w:eastAsia="sl-SI"/>
            <w14:ligatures w14:val="standardContextual"/>
          </w:rPr>
          <w:tab/>
        </w:r>
        <w:r w:rsidR="003439DE" w:rsidRPr="00C75E53">
          <w:rPr>
            <w:rStyle w:val="Hiperpovezava"/>
            <w:noProof/>
          </w:rPr>
          <w:t>Skupna ponudba</w:t>
        </w:r>
        <w:r w:rsidR="003439DE">
          <w:rPr>
            <w:noProof/>
            <w:webHidden/>
          </w:rPr>
          <w:tab/>
        </w:r>
        <w:r w:rsidR="003439DE">
          <w:rPr>
            <w:noProof/>
            <w:webHidden/>
          </w:rPr>
          <w:fldChar w:fldCharType="begin"/>
        </w:r>
        <w:r w:rsidR="003439DE">
          <w:rPr>
            <w:noProof/>
            <w:webHidden/>
          </w:rPr>
          <w:instrText xml:space="preserve"> PAGEREF _Toc181702635 \h </w:instrText>
        </w:r>
        <w:r w:rsidR="003439DE">
          <w:rPr>
            <w:noProof/>
            <w:webHidden/>
          </w:rPr>
        </w:r>
        <w:r w:rsidR="003439DE">
          <w:rPr>
            <w:noProof/>
            <w:webHidden/>
          </w:rPr>
          <w:fldChar w:fldCharType="separate"/>
        </w:r>
        <w:r w:rsidR="00944A78">
          <w:rPr>
            <w:noProof/>
            <w:webHidden/>
          </w:rPr>
          <w:t>13</w:t>
        </w:r>
        <w:r w:rsidR="003439DE">
          <w:rPr>
            <w:noProof/>
            <w:webHidden/>
          </w:rPr>
          <w:fldChar w:fldCharType="end"/>
        </w:r>
      </w:hyperlink>
    </w:p>
    <w:p w14:paraId="0721A301" w14:textId="43C5802C" w:rsidR="003439DE" w:rsidRDefault="0034354B" w:rsidP="00B26186">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1702636" w:history="1">
        <w:r w:rsidR="003439DE" w:rsidRPr="00C75E53">
          <w:rPr>
            <w:rStyle w:val="Hiperpovezava"/>
            <w:rFonts w:eastAsia="Arial Unicode MS"/>
            <w:noProof/>
            <w:lang w:eastAsia="ar-SA"/>
          </w:rPr>
          <w:t>12.3.2</w:t>
        </w:r>
        <w:r w:rsidR="003439DE">
          <w:rPr>
            <w:rFonts w:asciiTheme="minorHAnsi" w:eastAsiaTheme="minorEastAsia" w:hAnsiTheme="minorHAnsi" w:cstheme="minorBidi"/>
            <w:iCs w:val="0"/>
            <w:noProof/>
            <w:kern w:val="2"/>
            <w:sz w:val="22"/>
            <w:szCs w:val="22"/>
            <w:lang w:eastAsia="sl-SI"/>
            <w14:ligatures w14:val="standardContextual"/>
          </w:rPr>
          <w:tab/>
        </w:r>
        <w:r w:rsidR="003439DE" w:rsidRPr="00C75E53">
          <w:rPr>
            <w:rStyle w:val="Hiperpovezava"/>
            <w:noProof/>
          </w:rPr>
          <w:t>Variantne</w:t>
        </w:r>
        <w:r w:rsidR="003439DE" w:rsidRPr="00C75E53">
          <w:rPr>
            <w:rStyle w:val="Hiperpovezava"/>
            <w:rFonts w:eastAsia="Arial Unicode MS"/>
            <w:noProof/>
            <w:lang w:eastAsia="ar-SA"/>
          </w:rPr>
          <w:t xml:space="preserve"> ponudbe</w:t>
        </w:r>
        <w:r w:rsidR="003439DE">
          <w:rPr>
            <w:noProof/>
            <w:webHidden/>
          </w:rPr>
          <w:tab/>
        </w:r>
        <w:r w:rsidR="003439DE">
          <w:rPr>
            <w:noProof/>
            <w:webHidden/>
          </w:rPr>
          <w:fldChar w:fldCharType="begin"/>
        </w:r>
        <w:r w:rsidR="003439DE">
          <w:rPr>
            <w:noProof/>
            <w:webHidden/>
          </w:rPr>
          <w:instrText xml:space="preserve"> PAGEREF _Toc181702636 \h </w:instrText>
        </w:r>
        <w:r w:rsidR="003439DE">
          <w:rPr>
            <w:noProof/>
            <w:webHidden/>
          </w:rPr>
        </w:r>
        <w:r w:rsidR="003439DE">
          <w:rPr>
            <w:noProof/>
            <w:webHidden/>
          </w:rPr>
          <w:fldChar w:fldCharType="separate"/>
        </w:r>
        <w:r w:rsidR="00944A78">
          <w:rPr>
            <w:noProof/>
            <w:webHidden/>
          </w:rPr>
          <w:t>13</w:t>
        </w:r>
        <w:r w:rsidR="003439DE">
          <w:rPr>
            <w:noProof/>
            <w:webHidden/>
          </w:rPr>
          <w:fldChar w:fldCharType="end"/>
        </w:r>
      </w:hyperlink>
    </w:p>
    <w:p w14:paraId="3077000E" w14:textId="07142D13" w:rsidR="003439DE" w:rsidRDefault="0034354B" w:rsidP="00B26186">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1702637" w:history="1">
        <w:r w:rsidR="003439DE" w:rsidRPr="00C75E53">
          <w:rPr>
            <w:rStyle w:val="Hiperpovezava"/>
            <w:noProof/>
          </w:rPr>
          <w:t>12.3.3</w:t>
        </w:r>
        <w:r w:rsidR="003439DE">
          <w:rPr>
            <w:rFonts w:asciiTheme="minorHAnsi" w:eastAsiaTheme="minorEastAsia" w:hAnsiTheme="minorHAnsi" w:cstheme="minorBidi"/>
            <w:iCs w:val="0"/>
            <w:noProof/>
            <w:kern w:val="2"/>
            <w:sz w:val="22"/>
            <w:szCs w:val="22"/>
            <w:lang w:eastAsia="sl-SI"/>
            <w14:ligatures w14:val="standardContextual"/>
          </w:rPr>
          <w:tab/>
        </w:r>
        <w:r w:rsidR="003439DE" w:rsidRPr="00C75E53">
          <w:rPr>
            <w:rStyle w:val="Hiperpovezava"/>
            <w:noProof/>
          </w:rPr>
          <w:t>Jezik</w:t>
        </w:r>
        <w:r w:rsidR="003439DE" w:rsidRPr="00C75E53">
          <w:rPr>
            <w:rStyle w:val="Hiperpovezava"/>
            <w:rFonts w:eastAsia="Arial Unicode MS"/>
            <w:noProof/>
            <w:lang w:eastAsia="ar-SA"/>
          </w:rPr>
          <w:t xml:space="preserve"> </w:t>
        </w:r>
        <w:r w:rsidR="003439DE" w:rsidRPr="00C75E53">
          <w:rPr>
            <w:rStyle w:val="Hiperpovezava"/>
            <w:noProof/>
          </w:rPr>
          <w:t>ponudbe</w:t>
        </w:r>
        <w:r w:rsidR="003439DE">
          <w:rPr>
            <w:noProof/>
            <w:webHidden/>
          </w:rPr>
          <w:tab/>
        </w:r>
        <w:r w:rsidR="003439DE">
          <w:rPr>
            <w:noProof/>
            <w:webHidden/>
          </w:rPr>
          <w:fldChar w:fldCharType="begin"/>
        </w:r>
        <w:r w:rsidR="003439DE">
          <w:rPr>
            <w:noProof/>
            <w:webHidden/>
          </w:rPr>
          <w:instrText xml:space="preserve"> PAGEREF _Toc181702637 \h </w:instrText>
        </w:r>
        <w:r w:rsidR="003439DE">
          <w:rPr>
            <w:noProof/>
            <w:webHidden/>
          </w:rPr>
        </w:r>
        <w:r w:rsidR="003439DE">
          <w:rPr>
            <w:noProof/>
            <w:webHidden/>
          </w:rPr>
          <w:fldChar w:fldCharType="separate"/>
        </w:r>
        <w:r w:rsidR="00944A78">
          <w:rPr>
            <w:noProof/>
            <w:webHidden/>
          </w:rPr>
          <w:t>13</w:t>
        </w:r>
        <w:r w:rsidR="003439DE">
          <w:rPr>
            <w:noProof/>
            <w:webHidden/>
          </w:rPr>
          <w:fldChar w:fldCharType="end"/>
        </w:r>
      </w:hyperlink>
    </w:p>
    <w:p w14:paraId="6049F6BF" w14:textId="22FA63CA" w:rsidR="003439DE" w:rsidRDefault="0034354B" w:rsidP="00B26186">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1702638" w:history="1">
        <w:r w:rsidR="003439DE" w:rsidRPr="00C75E53">
          <w:rPr>
            <w:rStyle w:val="Hiperpovezava"/>
            <w:noProof/>
          </w:rPr>
          <w:t>12.3.4</w:t>
        </w:r>
        <w:r w:rsidR="003439DE">
          <w:rPr>
            <w:rFonts w:asciiTheme="minorHAnsi" w:eastAsiaTheme="minorEastAsia" w:hAnsiTheme="minorHAnsi" w:cstheme="minorBidi"/>
            <w:iCs w:val="0"/>
            <w:noProof/>
            <w:kern w:val="2"/>
            <w:sz w:val="22"/>
            <w:szCs w:val="22"/>
            <w:lang w:eastAsia="sl-SI"/>
            <w14:ligatures w14:val="standardContextual"/>
          </w:rPr>
          <w:tab/>
        </w:r>
        <w:r w:rsidR="003439DE" w:rsidRPr="00C75E53">
          <w:rPr>
            <w:rStyle w:val="Hiperpovezava"/>
            <w:noProof/>
          </w:rPr>
          <w:t>Veljavnost</w:t>
        </w:r>
        <w:r w:rsidR="003439DE" w:rsidRPr="00C75E53">
          <w:rPr>
            <w:rStyle w:val="Hiperpovezava"/>
            <w:rFonts w:eastAsia="Arial Unicode MS"/>
            <w:noProof/>
            <w:lang w:eastAsia="ar-SA"/>
          </w:rPr>
          <w:t xml:space="preserve"> </w:t>
        </w:r>
        <w:r w:rsidR="003439DE" w:rsidRPr="00C75E53">
          <w:rPr>
            <w:rStyle w:val="Hiperpovezava"/>
            <w:noProof/>
          </w:rPr>
          <w:t>ponudbe</w:t>
        </w:r>
        <w:r w:rsidR="003439DE">
          <w:rPr>
            <w:noProof/>
            <w:webHidden/>
          </w:rPr>
          <w:tab/>
        </w:r>
        <w:r w:rsidR="003439DE">
          <w:rPr>
            <w:noProof/>
            <w:webHidden/>
          </w:rPr>
          <w:fldChar w:fldCharType="begin"/>
        </w:r>
        <w:r w:rsidR="003439DE">
          <w:rPr>
            <w:noProof/>
            <w:webHidden/>
          </w:rPr>
          <w:instrText xml:space="preserve"> PAGEREF _Toc181702638 \h </w:instrText>
        </w:r>
        <w:r w:rsidR="003439DE">
          <w:rPr>
            <w:noProof/>
            <w:webHidden/>
          </w:rPr>
        </w:r>
        <w:r w:rsidR="003439DE">
          <w:rPr>
            <w:noProof/>
            <w:webHidden/>
          </w:rPr>
          <w:fldChar w:fldCharType="separate"/>
        </w:r>
        <w:r w:rsidR="00944A78">
          <w:rPr>
            <w:noProof/>
            <w:webHidden/>
          </w:rPr>
          <w:t>13</w:t>
        </w:r>
        <w:r w:rsidR="003439DE">
          <w:rPr>
            <w:noProof/>
            <w:webHidden/>
          </w:rPr>
          <w:fldChar w:fldCharType="end"/>
        </w:r>
      </w:hyperlink>
    </w:p>
    <w:p w14:paraId="108BD92D" w14:textId="0021BA2A" w:rsidR="003439DE" w:rsidRDefault="0034354B" w:rsidP="00B26186">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81702639" w:history="1">
        <w:r w:rsidR="003439DE" w:rsidRPr="00C75E53">
          <w:rPr>
            <w:rStyle w:val="Hiperpovezava"/>
            <w:noProof/>
          </w:rPr>
          <w:t>12.3.5</w:t>
        </w:r>
        <w:r w:rsidR="003439DE">
          <w:rPr>
            <w:rFonts w:asciiTheme="minorHAnsi" w:eastAsiaTheme="minorEastAsia" w:hAnsiTheme="minorHAnsi" w:cstheme="minorBidi"/>
            <w:iCs w:val="0"/>
            <w:noProof/>
            <w:kern w:val="2"/>
            <w:sz w:val="22"/>
            <w:szCs w:val="22"/>
            <w:lang w:eastAsia="sl-SI"/>
            <w14:ligatures w14:val="standardContextual"/>
          </w:rPr>
          <w:tab/>
        </w:r>
        <w:r w:rsidR="003439DE" w:rsidRPr="00C75E53">
          <w:rPr>
            <w:rStyle w:val="Hiperpovezava"/>
            <w:noProof/>
          </w:rPr>
          <w:t>Stroški</w:t>
        </w:r>
        <w:r w:rsidR="003439DE" w:rsidRPr="00C75E53">
          <w:rPr>
            <w:rStyle w:val="Hiperpovezava"/>
            <w:rFonts w:eastAsia="Arial Unicode MS"/>
            <w:noProof/>
            <w:lang w:eastAsia="ar-SA"/>
          </w:rPr>
          <w:t xml:space="preserve"> </w:t>
        </w:r>
        <w:r w:rsidR="003439DE" w:rsidRPr="00C75E53">
          <w:rPr>
            <w:rStyle w:val="Hiperpovezava"/>
            <w:noProof/>
          </w:rPr>
          <w:t>ponudbe</w:t>
        </w:r>
        <w:r w:rsidR="003439DE">
          <w:rPr>
            <w:noProof/>
            <w:webHidden/>
          </w:rPr>
          <w:tab/>
        </w:r>
        <w:r w:rsidR="003439DE">
          <w:rPr>
            <w:noProof/>
            <w:webHidden/>
          </w:rPr>
          <w:fldChar w:fldCharType="begin"/>
        </w:r>
        <w:r w:rsidR="003439DE">
          <w:rPr>
            <w:noProof/>
            <w:webHidden/>
          </w:rPr>
          <w:instrText xml:space="preserve"> PAGEREF _Toc181702639 \h </w:instrText>
        </w:r>
        <w:r w:rsidR="003439DE">
          <w:rPr>
            <w:noProof/>
            <w:webHidden/>
          </w:rPr>
        </w:r>
        <w:r w:rsidR="003439DE">
          <w:rPr>
            <w:noProof/>
            <w:webHidden/>
          </w:rPr>
          <w:fldChar w:fldCharType="separate"/>
        </w:r>
        <w:r w:rsidR="00944A78">
          <w:rPr>
            <w:noProof/>
            <w:webHidden/>
          </w:rPr>
          <w:t>13</w:t>
        </w:r>
        <w:r w:rsidR="003439DE">
          <w:rPr>
            <w:noProof/>
            <w:webHidden/>
          </w:rPr>
          <w:fldChar w:fldCharType="end"/>
        </w:r>
      </w:hyperlink>
    </w:p>
    <w:p w14:paraId="60175A61" w14:textId="1F3A822B"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40" w:history="1">
        <w:r w:rsidR="003439DE" w:rsidRPr="00C75E53">
          <w:rPr>
            <w:rStyle w:val="Hiperpovezava"/>
            <w:noProof/>
          </w:rPr>
          <w:t>13.</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OBVESTILO</w:t>
        </w:r>
        <w:r w:rsidR="003439DE" w:rsidRPr="00C75E53">
          <w:rPr>
            <w:rStyle w:val="Hiperpovezava"/>
            <w:noProof/>
          </w:rPr>
          <w:t xml:space="preserve"> O </w:t>
        </w:r>
        <w:r w:rsidR="003439DE" w:rsidRPr="00C75E53">
          <w:rPr>
            <w:rStyle w:val="Hiperpovezava"/>
            <w:noProof/>
            <w:lang w:eastAsia="ar-SA"/>
          </w:rPr>
          <w:t>ODLOČITVI</w:t>
        </w:r>
        <w:r w:rsidR="003439DE" w:rsidRPr="00C75E53">
          <w:rPr>
            <w:rStyle w:val="Hiperpovezava"/>
            <w:noProof/>
          </w:rPr>
          <w:t xml:space="preserve"> O ODDAJI NAROČILA</w:t>
        </w:r>
        <w:r w:rsidR="003439DE">
          <w:rPr>
            <w:noProof/>
            <w:webHidden/>
          </w:rPr>
          <w:tab/>
        </w:r>
        <w:r w:rsidR="003439DE">
          <w:rPr>
            <w:noProof/>
            <w:webHidden/>
          </w:rPr>
          <w:fldChar w:fldCharType="begin"/>
        </w:r>
        <w:r w:rsidR="003439DE">
          <w:rPr>
            <w:noProof/>
            <w:webHidden/>
          </w:rPr>
          <w:instrText xml:space="preserve"> PAGEREF _Toc181702640 \h </w:instrText>
        </w:r>
        <w:r w:rsidR="003439DE">
          <w:rPr>
            <w:noProof/>
            <w:webHidden/>
          </w:rPr>
        </w:r>
        <w:r w:rsidR="003439DE">
          <w:rPr>
            <w:noProof/>
            <w:webHidden/>
          </w:rPr>
          <w:fldChar w:fldCharType="separate"/>
        </w:r>
        <w:r w:rsidR="00944A78">
          <w:rPr>
            <w:noProof/>
            <w:webHidden/>
          </w:rPr>
          <w:t>14</w:t>
        </w:r>
        <w:r w:rsidR="003439DE">
          <w:rPr>
            <w:noProof/>
            <w:webHidden/>
          </w:rPr>
          <w:fldChar w:fldCharType="end"/>
        </w:r>
      </w:hyperlink>
    </w:p>
    <w:p w14:paraId="7AF31C91" w14:textId="17D3B2A2"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41" w:history="1">
        <w:r w:rsidR="003439DE" w:rsidRPr="00C75E53">
          <w:rPr>
            <w:rStyle w:val="Hiperpovezava"/>
            <w:noProof/>
          </w:rPr>
          <w:t>14.</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ODSTOP</w:t>
        </w:r>
        <w:r w:rsidR="003439DE" w:rsidRPr="00C75E53">
          <w:rPr>
            <w:rStyle w:val="Hiperpovezava"/>
            <w:noProof/>
          </w:rPr>
          <w:t xml:space="preserve"> </w:t>
        </w:r>
        <w:r w:rsidR="003439DE" w:rsidRPr="00C75E53">
          <w:rPr>
            <w:rStyle w:val="Hiperpovezava"/>
            <w:noProof/>
            <w:lang w:eastAsia="ar-SA"/>
          </w:rPr>
          <w:t>OD</w:t>
        </w:r>
        <w:r w:rsidR="003439DE" w:rsidRPr="00C75E53">
          <w:rPr>
            <w:rStyle w:val="Hiperpovezava"/>
            <w:noProof/>
          </w:rPr>
          <w:t xml:space="preserve"> IZVEDBE JAVNEGA NAROČILA</w:t>
        </w:r>
        <w:r w:rsidR="003439DE">
          <w:rPr>
            <w:noProof/>
            <w:webHidden/>
          </w:rPr>
          <w:tab/>
        </w:r>
        <w:r w:rsidR="003439DE">
          <w:rPr>
            <w:noProof/>
            <w:webHidden/>
          </w:rPr>
          <w:fldChar w:fldCharType="begin"/>
        </w:r>
        <w:r w:rsidR="003439DE">
          <w:rPr>
            <w:noProof/>
            <w:webHidden/>
          </w:rPr>
          <w:instrText xml:space="preserve"> PAGEREF _Toc181702641 \h </w:instrText>
        </w:r>
        <w:r w:rsidR="003439DE">
          <w:rPr>
            <w:noProof/>
            <w:webHidden/>
          </w:rPr>
        </w:r>
        <w:r w:rsidR="003439DE">
          <w:rPr>
            <w:noProof/>
            <w:webHidden/>
          </w:rPr>
          <w:fldChar w:fldCharType="separate"/>
        </w:r>
        <w:r w:rsidR="00944A78">
          <w:rPr>
            <w:noProof/>
            <w:webHidden/>
          </w:rPr>
          <w:t>14</w:t>
        </w:r>
        <w:r w:rsidR="003439DE">
          <w:rPr>
            <w:noProof/>
            <w:webHidden/>
          </w:rPr>
          <w:fldChar w:fldCharType="end"/>
        </w:r>
      </w:hyperlink>
    </w:p>
    <w:p w14:paraId="5B9BE501" w14:textId="68726171"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42" w:history="1">
        <w:r w:rsidR="003439DE" w:rsidRPr="00C75E53">
          <w:rPr>
            <w:rStyle w:val="Hiperpovezava"/>
            <w:noProof/>
            <w:lang w:eastAsia="en-US"/>
          </w:rPr>
          <w:t>15.</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POGODBA</w:t>
        </w:r>
        <w:r w:rsidR="003439DE">
          <w:rPr>
            <w:noProof/>
            <w:webHidden/>
          </w:rPr>
          <w:tab/>
        </w:r>
        <w:r w:rsidR="003439DE">
          <w:rPr>
            <w:noProof/>
            <w:webHidden/>
          </w:rPr>
          <w:fldChar w:fldCharType="begin"/>
        </w:r>
        <w:r w:rsidR="003439DE">
          <w:rPr>
            <w:noProof/>
            <w:webHidden/>
          </w:rPr>
          <w:instrText xml:space="preserve"> PAGEREF _Toc181702642 \h </w:instrText>
        </w:r>
        <w:r w:rsidR="003439DE">
          <w:rPr>
            <w:noProof/>
            <w:webHidden/>
          </w:rPr>
        </w:r>
        <w:r w:rsidR="003439DE">
          <w:rPr>
            <w:noProof/>
            <w:webHidden/>
          </w:rPr>
          <w:fldChar w:fldCharType="separate"/>
        </w:r>
        <w:r w:rsidR="00944A78">
          <w:rPr>
            <w:noProof/>
            <w:webHidden/>
          </w:rPr>
          <w:t>14</w:t>
        </w:r>
        <w:r w:rsidR="003439DE">
          <w:rPr>
            <w:noProof/>
            <w:webHidden/>
          </w:rPr>
          <w:fldChar w:fldCharType="end"/>
        </w:r>
      </w:hyperlink>
    </w:p>
    <w:p w14:paraId="06AD3ACC" w14:textId="629B4138" w:rsidR="003439DE" w:rsidRDefault="0034354B" w:rsidP="00B26186">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81702643" w:history="1">
        <w:r w:rsidR="003439DE" w:rsidRPr="00C75E53">
          <w:rPr>
            <w:rStyle w:val="Hiperpovezava"/>
            <w:noProof/>
            <w:lang w:eastAsia="ar-SA"/>
          </w:rPr>
          <w:t>15.1</w:t>
        </w:r>
        <w:r w:rsidR="003439DE">
          <w:rPr>
            <w:rFonts w:asciiTheme="minorHAnsi" w:eastAsiaTheme="minorEastAsia" w:hAnsiTheme="minorHAnsi" w:cstheme="minorBidi"/>
            <w:noProof/>
            <w:kern w:val="2"/>
            <w:sz w:val="22"/>
            <w:szCs w:val="22"/>
            <w:lang w:eastAsia="sl-SI"/>
            <w14:ligatures w14:val="standardContextual"/>
          </w:rPr>
          <w:tab/>
        </w:r>
        <w:r w:rsidR="003439DE" w:rsidRPr="00C75E53">
          <w:rPr>
            <w:rStyle w:val="Hiperpovezava"/>
            <w:noProof/>
            <w:lang w:eastAsia="sl-SI"/>
          </w:rPr>
          <w:t>Zavarovanje</w:t>
        </w:r>
        <w:r w:rsidR="003439DE" w:rsidRPr="00C75E53">
          <w:rPr>
            <w:rStyle w:val="Hiperpovezava"/>
            <w:noProof/>
            <w:lang w:eastAsia="ar-SA"/>
          </w:rPr>
          <w:t xml:space="preserve"> za dobro izvedbo pogodbenih obveznosti</w:t>
        </w:r>
        <w:r w:rsidR="003439DE">
          <w:rPr>
            <w:noProof/>
            <w:webHidden/>
          </w:rPr>
          <w:tab/>
        </w:r>
        <w:r w:rsidR="003439DE">
          <w:rPr>
            <w:noProof/>
            <w:webHidden/>
          </w:rPr>
          <w:fldChar w:fldCharType="begin"/>
        </w:r>
        <w:r w:rsidR="003439DE">
          <w:rPr>
            <w:noProof/>
            <w:webHidden/>
          </w:rPr>
          <w:instrText xml:space="preserve"> PAGEREF _Toc181702643 \h </w:instrText>
        </w:r>
        <w:r w:rsidR="003439DE">
          <w:rPr>
            <w:noProof/>
            <w:webHidden/>
          </w:rPr>
        </w:r>
        <w:r w:rsidR="003439DE">
          <w:rPr>
            <w:noProof/>
            <w:webHidden/>
          </w:rPr>
          <w:fldChar w:fldCharType="separate"/>
        </w:r>
        <w:r w:rsidR="00944A78">
          <w:rPr>
            <w:noProof/>
            <w:webHidden/>
          </w:rPr>
          <w:t>14</w:t>
        </w:r>
        <w:r w:rsidR="003439DE">
          <w:rPr>
            <w:noProof/>
            <w:webHidden/>
          </w:rPr>
          <w:fldChar w:fldCharType="end"/>
        </w:r>
      </w:hyperlink>
    </w:p>
    <w:p w14:paraId="3EB55902" w14:textId="5D2000AE" w:rsidR="003439DE" w:rsidRDefault="0034354B" w:rsidP="00B26186">
      <w:pPr>
        <w:pStyle w:val="Kazalovsebine1"/>
        <w:tabs>
          <w:tab w:val="left" w:pos="510"/>
          <w:tab w:val="right" w:leader="dot" w:pos="9062"/>
        </w:tabs>
        <w:spacing w:after="0"/>
        <w:rPr>
          <w:rFonts w:asciiTheme="minorHAnsi" w:eastAsiaTheme="minorEastAsia" w:hAnsiTheme="minorHAnsi" w:cstheme="minorBidi"/>
          <w:bCs w:val="0"/>
          <w:noProof/>
          <w:kern w:val="2"/>
          <w:sz w:val="22"/>
          <w:szCs w:val="22"/>
          <w:lang w:eastAsia="sl-SI"/>
          <w14:ligatures w14:val="standardContextual"/>
        </w:rPr>
      </w:pPr>
      <w:hyperlink w:anchor="_Toc181702644" w:history="1">
        <w:r w:rsidR="003439DE" w:rsidRPr="00C75E53">
          <w:rPr>
            <w:rStyle w:val="Hiperpovezava"/>
            <w:noProof/>
            <w:lang w:eastAsia="ar-SA"/>
          </w:rPr>
          <w:t>16.</w:t>
        </w:r>
        <w:r w:rsidR="003439DE">
          <w:rPr>
            <w:rFonts w:asciiTheme="minorHAnsi" w:eastAsiaTheme="minorEastAsia" w:hAnsiTheme="minorHAnsi" w:cstheme="minorBidi"/>
            <w:bCs w:val="0"/>
            <w:noProof/>
            <w:kern w:val="2"/>
            <w:sz w:val="22"/>
            <w:szCs w:val="22"/>
            <w:lang w:eastAsia="sl-SI"/>
            <w14:ligatures w14:val="standardContextual"/>
          </w:rPr>
          <w:tab/>
        </w:r>
        <w:r w:rsidR="003439DE" w:rsidRPr="00C75E53">
          <w:rPr>
            <w:rStyle w:val="Hiperpovezava"/>
            <w:noProof/>
            <w:lang w:eastAsia="en-US"/>
          </w:rPr>
          <w:t>PRAVNO</w:t>
        </w:r>
        <w:r w:rsidR="003439DE" w:rsidRPr="00C75E53">
          <w:rPr>
            <w:rStyle w:val="Hiperpovezava"/>
            <w:noProof/>
          </w:rPr>
          <w:t xml:space="preserve"> </w:t>
        </w:r>
        <w:r w:rsidR="003439DE" w:rsidRPr="00C75E53">
          <w:rPr>
            <w:rStyle w:val="Hiperpovezava"/>
            <w:noProof/>
            <w:lang w:eastAsia="ar-SA"/>
          </w:rPr>
          <w:t>VARSTVO</w:t>
        </w:r>
        <w:r w:rsidR="003439DE">
          <w:rPr>
            <w:noProof/>
            <w:webHidden/>
          </w:rPr>
          <w:tab/>
        </w:r>
        <w:r w:rsidR="003439DE">
          <w:rPr>
            <w:noProof/>
            <w:webHidden/>
          </w:rPr>
          <w:fldChar w:fldCharType="begin"/>
        </w:r>
        <w:r w:rsidR="003439DE">
          <w:rPr>
            <w:noProof/>
            <w:webHidden/>
          </w:rPr>
          <w:instrText xml:space="preserve"> PAGEREF _Toc181702644 \h </w:instrText>
        </w:r>
        <w:r w:rsidR="003439DE">
          <w:rPr>
            <w:noProof/>
            <w:webHidden/>
          </w:rPr>
        </w:r>
        <w:r w:rsidR="003439DE">
          <w:rPr>
            <w:noProof/>
            <w:webHidden/>
          </w:rPr>
          <w:fldChar w:fldCharType="separate"/>
        </w:r>
        <w:r w:rsidR="00944A78">
          <w:rPr>
            <w:noProof/>
            <w:webHidden/>
          </w:rPr>
          <w:t>15</w:t>
        </w:r>
        <w:r w:rsidR="003439DE">
          <w:rPr>
            <w:noProof/>
            <w:webHidden/>
          </w:rPr>
          <w:fldChar w:fldCharType="end"/>
        </w:r>
      </w:hyperlink>
    </w:p>
    <w:p w14:paraId="698543AB" w14:textId="4E2484B5" w:rsidR="00763C03" w:rsidRPr="00704693" w:rsidRDefault="00763C03" w:rsidP="00B26186">
      <w:pPr>
        <w:spacing w:line="240" w:lineRule="auto"/>
      </w:pPr>
      <w:r w:rsidRPr="00704693">
        <w:fldChar w:fldCharType="end"/>
      </w:r>
      <w:bookmarkStart w:id="0" w:name="_Toc40360621"/>
      <w:bookmarkStart w:id="1" w:name="_Toc41035603"/>
      <w:bookmarkStart w:id="2" w:name="_Toc45714655"/>
      <w:bookmarkStart w:id="3" w:name="_Toc45714956"/>
      <w:bookmarkStart w:id="4" w:name="_Toc45715113"/>
      <w:bookmarkStart w:id="5" w:name="_Toc45715249"/>
      <w:bookmarkStart w:id="6" w:name="_Toc45715390"/>
    </w:p>
    <w:p w14:paraId="3881D9A7" w14:textId="77777777" w:rsidR="00763C03" w:rsidRPr="00704693" w:rsidRDefault="00763C03" w:rsidP="00B26186">
      <w:pPr>
        <w:spacing w:line="240" w:lineRule="auto"/>
      </w:pPr>
    </w:p>
    <w:p w14:paraId="6887B009" w14:textId="77777777" w:rsidR="00763C03" w:rsidRPr="00704693" w:rsidRDefault="00763C03" w:rsidP="00B26186">
      <w:pPr>
        <w:spacing w:line="240" w:lineRule="auto"/>
      </w:pPr>
    </w:p>
    <w:p w14:paraId="38793757" w14:textId="77777777" w:rsidR="00763C03" w:rsidRPr="00704693" w:rsidRDefault="00763C03" w:rsidP="00B26186">
      <w:pPr>
        <w:spacing w:line="240" w:lineRule="auto"/>
      </w:pPr>
    </w:p>
    <w:p w14:paraId="1D4CD7EE" w14:textId="77777777" w:rsidR="00763C03" w:rsidRPr="00704693" w:rsidRDefault="00763C03" w:rsidP="00B26186">
      <w:pPr>
        <w:spacing w:line="240" w:lineRule="auto"/>
      </w:pPr>
    </w:p>
    <w:p w14:paraId="6DA801B8" w14:textId="77777777" w:rsidR="00CD6EEA" w:rsidRPr="00704693" w:rsidRDefault="00CD6EEA" w:rsidP="00B26186">
      <w:pPr>
        <w:spacing w:line="240" w:lineRule="auto"/>
      </w:pPr>
    </w:p>
    <w:p w14:paraId="5E639831" w14:textId="77777777" w:rsidR="00CD6EEA" w:rsidRPr="00704693" w:rsidRDefault="00CD6EEA" w:rsidP="00B26186">
      <w:pPr>
        <w:spacing w:line="240" w:lineRule="auto"/>
      </w:pPr>
    </w:p>
    <w:p w14:paraId="7F5345E8" w14:textId="77777777" w:rsidR="00CD6EEA" w:rsidRPr="00704693" w:rsidRDefault="00CD6EEA" w:rsidP="00B26186">
      <w:pPr>
        <w:spacing w:line="240" w:lineRule="auto"/>
      </w:pPr>
    </w:p>
    <w:p w14:paraId="7EC174ED" w14:textId="77777777" w:rsidR="00CD6EEA" w:rsidRPr="00704693" w:rsidRDefault="00CD6EEA" w:rsidP="00B26186">
      <w:pPr>
        <w:spacing w:line="240" w:lineRule="auto"/>
      </w:pPr>
    </w:p>
    <w:p w14:paraId="1500767A" w14:textId="77777777" w:rsidR="00CD6EEA" w:rsidRPr="00704693" w:rsidRDefault="00CD6EEA" w:rsidP="00B26186">
      <w:pPr>
        <w:spacing w:line="240" w:lineRule="auto"/>
      </w:pPr>
    </w:p>
    <w:p w14:paraId="6ECFC5C5" w14:textId="77777777" w:rsidR="00CD6EEA" w:rsidRPr="00704693" w:rsidRDefault="00CD6EEA" w:rsidP="00B26186">
      <w:pPr>
        <w:spacing w:line="240" w:lineRule="auto"/>
      </w:pPr>
    </w:p>
    <w:p w14:paraId="254FEA65" w14:textId="77777777" w:rsidR="00CD6EEA" w:rsidRPr="00704693" w:rsidRDefault="00CD6EEA" w:rsidP="00B26186">
      <w:pPr>
        <w:spacing w:line="240" w:lineRule="auto"/>
      </w:pPr>
    </w:p>
    <w:p w14:paraId="7840D21C" w14:textId="6746448D" w:rsidR="00B26186" w:rsidRDefault="00B26186" w:rsidP="00B26186">
      <w:pPr>
        <w:spacing w:line="240" w:lineRule="auto"/>
      </w:pPr>
      <w:r>
        <w:br w:type="page"/>
      </w:r>
    </w:p>
    <w:p w14:paraId="077D6231" w14:textId="77777777" w:rsidR="00763C03" w:rsidRPr="00704693" w:rsidRDefault="00763C03" w:rsidP="00B26186">
      <w:pPr>
        <w:pStyle w:val="Naslov1"/>
        <w:numPr>
          <w:ilvl w:val="0"/>
          <w:numId w:val="9"/>
        </w:numPr>
        <w:spacing w:before="0" w:after="0"/>
        <w:ind w:left="0" w:firstLine="0"/>
        <w:rPr>
          <w:caps w:val="0"/>
          <w:lang w:eastAsia="en-US"/>
        </w:rPr>
      </w:pPr>
      <w:bookmarkStart w:id="7" w:name="_Toc181702611"/>
      <w:r w:rsidRPr="00704693">
        <w:rPr>
          <w:caps w:val="0"/>
          <w:lang w:eastAsia="en-US"/>
        </w:rPr>
        <w:lastRenderedPageBreak/>
        <w:t>NAROČNIK</w:t>
      </w:r>
      <w:bookmarkEnd w:id="0"/>
      <w:bookmarkEnd w:id="1"/>
      <w:bookmarkEnd w:id="2"/>
      <w:bookmarkEnd w:id="3"/>
      <w:bookmarkEnd w:id="4"/>
      <w:bookmarkEnd w:id="5"/>
      <w:bookmarkEnd w:id="6"/>
      <w:bookmarkEnd w:id="7"/>
    </w:p>
    <w:p w14:paraId="6846A361" w14:textId="77777777" w:rsidR="00CD6EEA" w:rsidRPr="00704693" w:rsidRDefault="00CD6EEA" w:rsidP="00B26186">
      <w:pPr>
        <w:spacing w:line="240" w:lineRule="auto"/>
      </w:pPr>
    </w:p>
    <w:p w14:paraId="21A2E939" w14:textId="77777777" w:rsidR="008C3719" w:rsidRPr="00704693" w:rsidRDefault="008C3719" w:rsidP="00B26186">
      <w:pPr>
        <w:spacing w:line="240" w:lineRule="auto"/>
        <w:rPr>
          <w:rFonts w:eastAsia="Times New Roman"/>
          <w:szCs w:val="20"/>
        </w:rPr>
      </w:pPr>
      <w:r w:rsidRPr="00704693">
        <w:rPr>
          <w:rFonts w:eastAsia="Times New Roman"/>
          <w:szCs w:val="20"/>
        </w:rPr>
        <w:t xml:space="preserve">Naročnik javnega naročila je </w:t>
      </w:r>
      <w:bookmarkStart w:id="8" w:name="_Hlk132985861"/>
      <w:r w:rsidRPr="00704693">
        <w:rPr>
          <w:szCs w:val="20"/>
        </w:rPr>
        <w:t>Ministrstvo za digitalno preobrazbo, Davčna ulica 1, 1000 Ljubljana</w:t>
      </w:r>
      <w:bookmarkEnd w:id="8"/>
      <w:r w:rsidRPr="00704693">
        <w:rPr>
          <w:szCs w:val="20"/>
        </w:rPr>
        <w:t>. V</w:t>
      </w:r>
      <w:r w:rsidRPr="00704693">
        <w:rPr>
          <w:rFonts w:eastAsia="Times New Roman"/>
          <w:szCs w:val="20"/>
        </w:rPr>
        <w:t xml:space="preserve"> skladu s tretjim odstavkom 66.</w:t>
      </w:r>
      <w:r w:rsidRPr="00704693">
        <w:rPr>
          <w:rFonts w:eastAsia="Times New Roman"/>
          <w:szCs w:val="20"/>
          <w:lang w:eastAsia="sl-SI"/>
        </w:rPr>
        <w:t xml:space="preserve"> člena Zakona o javnem </w:t>
      </w:r>
      <w:bookmarkStart w:id="9" w:name="_Hlk148950528"/>
      <w:r w:rsidRPr="00704693">
        <w:rPr>
          <w:rFonts w:eastAsia="Times New Roman"/>
          <w:szCs w:val="20"/>
          <w:lang w:eastAsia="sl-SI"/>
        </w:rPr>
        <w:t>naročanju (</w:t>
      </w:r>
      <w:r w:rsidRPr="00704693">
        <w:rPr>
          <w:szCs w:val="20"/>
        </w:rPr>
        <w:t xml:space="preserve">Uradni list RS, št. </w:t>
      </w:r>
      <w:hyperlink r:id="rId8" w:tgtFrame="_blank" w:tooltip="Zakon o javnem naročanju (ZJN-3)" w:history="1">
        <w:r w:rsidRPr="00704693">
          <w:rPr>
            <w:rFonts w:eastAsia="Times New Roman"/>
          </w:rPr>
          <w:t>91/15</w:t>
        </w:r>
      </w:hyperlink>
      <w:r w:rsidRPr="00704693">
        <w:rPr>
          <w:rFonts w:eastAsia="Times New Roman"/>
          <w:szCs w:val="20"/>
        </w:rPr>
        <w:t xml:space="preserve">, </w:t>
      </w:r>
      <w:hyperlink r:id="rId9" w:tgtFrame="_blank" w:tooltip="Zakon o spremembah in dopolnitvah Zakona o javnem naročanju" w:history="1">
        <w:r w:rsidRPr="00704693">
          <w:rPr>
            <w:rFonts w:eastAsia="Times New Roman"/>
          </w:rPr>
          <w:t>14/18</w:t>
        </w:r>
      </w:hyperlink>
      <w:r w:rsidRPr="00704693">
        <w:rPr>
          <w:rFonts w:eastAsia="Times New Roman"/>
          <w:szCs w:val="20"/>
        </w:rPr>
        <w:t xml:space="preserve">, </w:t>
      </w:r>
      <w:hyperlink r:id="rId10" w:tgtFrame="_blank" w:tooltip="Zakon o spremembah in dopolnitvah Zakona o javnem naročanju" w:history="1">
        <w:r w:rsidRPr="00704693">
          <w:rPr>
            <w:rFonts w:eastAsia="Times New Roman"/>
          </w:rPr>
          <w:t>121/21</w:t>
        </w:r>
      </w:hyperlink>
      <w:r w:rsidRPr="00704693">
        <w:rPr>
          <w:rFonts w:eastAsia="Times New Roman"/>
          <w:szCs w:val="20"/>
        </w:rPr>
        <w:t xml:space="preserve">, </w:t>
      </w:r>
      <w:hyperlink r:id="rId11" w:tgtFrame="_blank" w:tooltip="Zakon o spremembah in dopolnitvah Zakona o javnem naročanju" w:history="1">
        <w:r w:rsidRPr="00704693">
          <w:rPr>
            <w:rFonts w:eastAsia="Times New Roman"/>
          </w:rPr>
          <w:t>10/22</w:t>
        </w:r>
      </w:hyperlink>
      <w:r w:rsidRPr="00704693">
        <w:rPr>
          <w:rFonts w:eastAsia="Times New Roman"/>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Pr="00704693">
          <w:rPr>
            <w:rFonts w:eastAsia="Times New Roman"/>
          </w:rPr>
          <w:t>74/22</w:t>
        </w:r>
      </w:hyperlink>
      <w:r w:rsidRPr="00704693">
        <w:rPr>
          <w:rFonts w:eastAsia="Times New Roman"/>
          <w:szCs w:val="20"/>
        </w:rPr>
        <w:t xml:space="preserve"> – odl. US, </w:t>
      </w:r>
      <w:hyperlink r:id="rId13" w:tgtFrame="_blank" w:tooltip="Zakon o nujnih ukrepih za zagotovitev stabilnosti zdravstvenega sistema" w:history="1">
        <w:r w:rsidRPr="00704693">
          <w:rPr>
            <w:rFonts w:eastAsia="Times New Roman"/>
          </w:rPr>
          <w:t>100/22</w:t>
        </w:r>
      </w:hyperlink>
      <w:r w:rsidRPr="00704693">
        <w:rPr>
          <w:rFonts w:eastAsia="Times New Roman"/>
          <w:szCs w:val="20"/>
        </w:rPr>
        <w:t xml:space="preserve"> – ZNUZSZS,  </w:t>
      </w:r>
      <w:hyperlink r:id="rId14" w:tgtFrame="_blank" w:tooltip="Zakon o spremembah in dopolnitvah Zakona o javnem naročanju" w:history="1">
        <w:r w:rsidRPr="00704693">
          <w:rPr>
            <w:rFonts w:eastAsia="Times New Roman"/>
          </w:rPr>
          <w:t>28/23</w:t>
        </w:r>
      </w:hyperlink>
      <w:r w:rsidRPr="00704693">
        <w:rPr>
          <w:rFonts w:eastAsia="Times New Roman"/>
        </w:rPr>
        <w:t xml:space="preserve"> in 88/23 – ZOPNN-F</w:t>
      </w:r>
      <w:r w:rsidRPr="00704693">
        <w:rPr>
          <w:rFonts w:eastAsia="Times New Roman"/>
          <w:szCs w:val="20"/>
        </w:rPr>
        <w:t xml:space="preserve">; v nadaljevanju: ZJN-3) </w:t>
      </w:r>
      <w:bookmarkEnd w:id="9"/>
      <w:r w:rsidRPr="00704693">
        <w:rPr>
          <w:rFonts w:eastAsia="Times New Roman"/>
          <w:szCs w:val="20"/>
        </w:rPr>
        <w:t>v imenu in za raču</w:t>
      </w:r>
      <w:r w:rsidRPr="00704693">
        <w:rPr>
          <w:rFonts w:eastAsia="Times New Roman"/>
          <w:szCs w:val="20"/>
          <w:lang w:eastAsia="sl-SI"/>
        </w:rPr>
        <w:t>n naročnika Ministrstvo za digitalno preobrazbo ta postopek izvaja Ministrstvo za javno upravo, Tržaška cesta 21,</w:t>
      </w:r>
      <w:r w:rsidRPr="00704693">
        <w:rPr>
          <w:rFonts w:eastAsia="Times New Roman"/>
          <w:szCs w:val="20"/>
        </w:rPr>
        <w:t xml:space="preserve"> 1000 Ljubljana, ki v postopku oddaje javnega naročila opravlja vsa procesna dejanja, vključno z objavo na portalu javnih naročil. </w:t>
      </w:r>
    </w:p>
    <w:p w14:paraId="799CDFAE" w14:textId="77777777" w:rsidR="00763C03" w:rsidRPr="00704693" w:rsidRDefault="00763C03" w:rsidP="00B26186">
      <w:pPr>
        <w:spacing w:line="240" w:lineRule="auto"/>
      </w:pPr>
    </w:p>
    <w:p w14:paraId="123E1405" w14:textId="77777777" w:rsidR="00763C03" w:rsidRPr="00704693" w:rsidRDefault="00763C03" w:rsidP="00B26186">
      <w:pPr>
        <w:spacing w:line="240" w:lineRule="auto"/>
      </w:pPr>
      <w:r w:rsidRPr="00704693">
        <w:t>Naročnik vabi vse zainteresirane ponudnike, da predložijo ponudbo, skladno z zahtevami iz teh navodil ponudnikom za pripravo ponudbe (v nadaljevanju: navodila).</w:t>
      </w:r>
    </w:p>
    <w:p w14:paraId="2BDA30E4" w14:textId="77777777" w:rsidR="00CD6EEA" w:rsidRPr="00704693" w:rsidRDefault="00CD6EEA" w:rsidP="00B26186">
      <w:pPr>
        <w:spacing w:line="240" w:lineRule="auto"/>
      </w:pPr>
    </w:p>
    <w:p w14:paraId="1A7904CD" w14:textId="77777777" w:rsidR="00792178" w:rsidRPr="00704693" w:rsidRDefault="00792178" w:rsidP="00B26186">
      <w:pPr>
        <w:spacing w:line="240" w:lineRule="auto"/>
      </w:pPr>
    </w:p>
    <w:p w14:paraId="7292B664" w14:textId="77777777" w:rsidR="00763C03" w:rsidRPr="00704693" w:rsidRDefault="00763C03" w:rsidP="00B26186">
      <w:pPr>
        <w:pStyle w:val="Naslov1"/>
        <w:numPr>
          <w:ilvl w:val="0"/>
          <w:numId w:val="9"/>
        </w:numPr>
        <w:spacing w:before="0" w:after="0"/>
        <w:ind w:left="0" w:firstLine="0"/>
      </w:pPr>
      <w:bookmarkStart w:id="10" w:name="_Toc40360622"/>
      <w:bookmarkStart w:id="11" w:name="_Toc41035604"/>
      <w:bookmarkStart w:id="12" w:name="_Toc45714656"/>
      <w:bookmarkStart w:id="13" w:name="_Toc45714957"/>
      <w:bookmarkStart w:id="14" w:name="_Toc45715114"/>
      <w:bookmarkStart w:id="15" w:name="_Toc45715250"/>
      <w:bookmarkStart w:id="16" w:name="_Toc45715391"/>
      <w:bookmarkStart w:id="17" w:name="_Toc181702612"/>
      <w:r w:rsidRPr="00704693">
        <w:rPr>
          <w:caps w:val="0"/>
          <w:lang w:eastAsia="en-US"/>
        </w:rPr>
        <w:t>OZNAKA</w:t>
      </w:r>
      <w:r w:rsidRPr="00704693">
        <w:rPr>
          <w:caps w:val="0"/>
        </w:rPr>
        <w:t xml:space="preserve"> IN PREDMET JAVNEGA NAROČILA</w:t>
      </w:r>
      <w:bookmarkEnd w:id="10"/>
      <w:bookmarkEnd w:id="11"/>
      <w:bookmarkEnd w:id="12"/>
      <w:bookmarkEnd w:id="13"/>
      <w:bookmarkEnd w:id="14"/>
      <w:bookmarkEnd w:id="15"/>
      <w:bookmarkEnd w:id="16"/>
      <w:bookmarkEnd w:id="17"/>
    </w:p>
    <w:p w14:paraId="4639FC55" w14:textId="77777777" w:rsidR="00CD6EEA" w:rsidRPr="00704693" w:rsidRDefault="00CD6EEA" w:rsidP="00B26186">
      <w:pPr>
        <w:spacing w:line="240" w:lineRule="auto"/>
      </w:pPr>
    </w:p>
    <w:p w14:paraId="016C0B79" w14:textId="75F78D83" w:rsidR="00763C03" w:rsidRPr="00704693" w:rsidRDefault="00763C03" w:rsidP="00B26186">
      <w:pPr>
        <w:spacing w:line="240" w:lineRule="auto"/>
      </w:pPr>
      <w:r w:rsidRPr="00704693">
        <w:t>Oznaka: ODLAN-</w:t>
      </w:r>
      <w:r w:rsidR="008C3719" w:rsidRPr="00704693">
        <w:t>34</w:t>
      </w:r>
      <w:r w:rsidRPr="00704693">
        <w:t>/202</w:t>
      </w:r>
      <w:r w:rsidR="008C3719" w:rsidRPr="00704693">
        <w:t>4</w:t>
      </w:r>
    </w:p>
    <w:p w14:paraId="2900DF39" w14:textId="77777777" w:rsidR="00763C03" w:rsidRPr="00704693" w:rsidRDefault="00763C03" w:rsidP="00B26186">
      <w:pPr>
        <w:spacing w:line="240" w:lineRule="auto"/>
      </w:pPr>
    </w:p>
    <w:p w14:paraId="21806560" w14:textId="122FF564" w:rsidR="00763C03" w:rsidRDefault="00763C03" w:rsidP="00B26186">
      <w:pPr>
        <w:spacing w:line="240" w:lineRule="auto"/>
        <w:ind w:left="851" w:hanging="851"/>
        <w:rPr>
          <w:szCs w:val="20"/>
          <w:lang w:eastAsia="ja-JP"/>
        </w:rPr>
      </w:pPr>
      <w:r w:rsidRPr="00704693">
        <w:t xml:space="preserve">Predmet: </w:t>
      </w:r>
      <w:bookmarkStart w:id="18" w:name="_Hlk67488723"/>
      <w:r w:rsidRPr="00704693">
        <w:rPr>
          <w:szCs w:val="20"/>
          <w:lang w:eastAsia="ja-JP"/>
        </w:rPr>
        <w:t>Nabava aktivne mrežne opreme LAN</w:t>
      </w:r>
      <w:bookmarkEnd w:id="18"/>
    </w:p>
    <w:p w14:paraId="1DCEFD28" w14:textId="77777777" w:rsidR="00065FAB" w:rsidRDefault="00065FAB" w:rsidP="00B26186">
      <w:pPr>
        <w:spacing w:line="240" w:lineRule="auto"/>
        <w:ind w:left="851" w:hanging="851"/>
        <w:rPr>
          <w:szCs w:val="20"/>
          <w:lang w:eastAsia="ja-JP"/>
        </w:rPr>
      </w:pPr>
    </w:p>
    <w:tbl>
      <w:tblPr>
        <w:tblW w:w="8359" w:type="dxa"/>
        <w:tblCellMar>
          <w:left w:w="70" w:type="dxa"/>
          <w:right w:w="70" w:type="dxa"/>
        </w:tblCellMar>
        <w:tblLook w:val="04A0" w:firstRow="1" w:lastRow="0" w:firstColumn="1" w:lastColumn="0" w:noHBand="0" w:noVBand="1"/>
      </w:tblPr>
      <w:tblGrid>
        <w:gridCol w:w="6799"/>
        <w:gridCol w:w="1560"/>
      </w:tblGrid>
      <w:tr w:rsidR="00065FAB" w:rsidRPr="00590F6E" w14:paraId="08A213E3" w14:textId="77777777" w:rsidTr="00590F6E">
        <w:trPr>
          <w:trHeight w:val="600"/>
        </w:trPr>
        <w:tc>
          <w:tcPr>
            <w:tcW w:w="6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1A7C" w14:textId="77777777" w:rsidR="00065FAB" w:rsidRPr="00590F6E" w:rsidRDefault="00065FAB" w:rsidP="00B26186">
            <w:pPr>
              <w:suppressAutoHyphens w:val="0"/>
              <w:spacing w:line="240" w:lineRule="auto"/>
              <w:rPr>
                <w:color w:val="000000"/>
                <w:szCs w:val="20"/>
              </w:rPr>
            </w:pPr>
            <w:r w:rsidRPr="00590F6E">
              <w:rPr>
                <w:color w:val="000000"/>
                <w:szCs w:val="20"/>
              </w:rPr>
              <w:t>Vrsta opreme</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2E3CFA7" w14:textId="77777777" w:rsidR="00065FAB" w:rsidRPr="00590F6E" w:rsidRDefault="00065FAB" w:rsidP="00B26186">
            <w:pPr>
              <w:suppressAutoHyphens w:val="0"/>
              <w:spacing w:line="240" w:lineRule="auto"/>
              <w:rPr>
                <w:color w:val="000000"/>
                <w:szCs w:val="20"/>
              </w:rPr>
            </w:pPr>
            <w:r w:rsidRPr="00590F6E">
              <w:rPr>
                <w:color w:val="000000"/>
                <w:szCs w:val="20"/>
              </w:rPr>
              <w:t xml:space="preserve">Predvidena okvirna količina </w:t>
            </w:r>
          </w:p>
        </w:tc>
      </w:tr>
      <w:tr w:rsidR="00065FAB" w:rsidRPr="00590F6E" w14:paraId="5D38BE27" w14:textId="77777777" w:rsidTr="00590F6E">
        <w:trPr>
          <w:trHeight w:val="600"/>
        </w:trPr>
        <w:tc>
          <w:tcPr>
            <w:tcW w:w="6799" w:type="dxa"/>
            <w:tcBorders>
              <w:top w:val="nil"/>
              <w:left w:val="single" w:sz="4" w:space="0" w:color="auto"/>
              <w:bottom w:val="single" w:sz="4" w:space="0" w:color="auto"/>
              <w:right w:val="single" w:sz="4" w:space="0" w:color="auto"/>
            </w:tcBorders>
            <w:shd w:val="clear" w:color="auto" w:fill="auto"/>
            <w:vAlign w:val="center"/>
            <w:hideMark/>
          </w:tcPr>
          <w:p w14:paraId="4CE19340" w14:textId="77777777" w:rsidR="00065FAB" w:rsidRPr="00590F6E" w:rsidRDefault="00065FAB" w:rsidP="00B26186">
            <w:pPr>
              <w:suppressAutoHyphens w:val="0"/>
              <w:spacing w:line="240" w:lineRule="auto"/>
              <w:rPr>
                <w:color w:val="000000"/>
                <w:szCs w:val="20"/>
              </w:rPr>
            </w:pPr>
            <w:r w:rsidRPr="00590F6E">
              <w:rPr>
                <w:color w:val="000000"/>
                <w:szCs w:val="20"/>
              </w:rPr>
              <w:t>Pristopno stikalo (24 vrat 10/100/1000Base-T in 2x 10GBase-T/SFP+)</w:t>
            </w:r>
          </w:p>
        </w:tc>
        <w:tc>
          <w:tcPr>
            <w:tcW w:w="1560" w:type="dxa"/>
            <w:tcBorders>
              <w:top w:val="nil"/>
              <w:left w:val="nil"/>
              <w:bottom w:val="single" w:sz="4" w:space="0" w:color="auto"/>
              <w:right w:val="single" w:sz="4" w:space="0" w:color="auto"/>
            </w:tcBorders>
            <w:shd w:val="clear" w:color="auto" w:fill="auto"/>
            <w:vAlign w:val="center"/>
            <w:hideMark/>
          </w:tcPr>
          <w:p w14:paraId="04DAE967" w14:textId="77777777" w:rsidR="00065FAB" w:rsidRPr="00590F6E" w:rsidRDefault="00065FAB" w:rsidP="00B26186">
            <w:pPr>
              <w:suppressAutoHyphens w:val="0"/>
              <w:spacing w:line="240" w:lineRule="auto"/>
              <w:rPr>
                <w:color w:val="000000"/>
                <w:szCs w:val="20"/>
              </w:rPr>
            </w:pPr>
            <w:r w:rsidRPr="00590F6E">
              <w:rPr>
                <w:color w:val="000000"/>
                <w:szCs w:val="20"/>
              </w:rPr>
              <w:t>75</w:t>
            </w:r>
          </w:p>
        </w:tc>
      </w:tr>
      <w:tr w:rsidR="00065FAB" w:rsidRPr="00590F6E" w14:paraId="557250B6" w14:textId="77777777" w:rsidTr="00590F6E">
        <w:trPr>
          <w:trHeight w:val="600"/>
        </w:trPr>
        <w:tc>
          <w:tcPr>
            <w:tcW w:w="6799" w:type="dxa"/>
            <w:tcBorders>
              <w:top w:val="nil"/>
              <w:left w:val="single" w:sz="4" w:space="0" w:color="auto"/>
              <w:bottom w:val="single" w:sz="4" w:space="0" w:color="auto"/>
              <w:right w:val="single" w:sz="4" w:space="0" w:color="auto"/>
            </w:tcBorders>
            <w:shd w:val="clear" w:color="auto" w:fill="auto"/>
            <w:vAlign w:val="center"/>
            <w:hideMark/>
          </w:tcPr>
          <w:p w14:paraId="64E3BEAC" w14:textId="77777777" w:rsidR="00065FAB" w:rsidRPr="00590F6E" w:rsidRDefault="00065FAB" w:rsidP="00B26186">
            <w:pPr>
              <w:suppressAutoHyphens w:val="0"/>
              <w:spacing w:line="240" w:lineRule="auto"/>
              <w:rPr>
                <w:color w:val="000000"/>
                <w:szCs w:val="20"/>
              </w:rPr>
            </w:pPr>
            <w:r w:rsidRPr="00590F6E">
              <w:rPr>
                <w:color w:val="000000"/>
                <w:szCs w:val="20"/>
              </w:rPr>
              <w:t>Pristopno stikalo (48 vrat 10/100/1000Base-T  in  2x 10GBase-T/SFP+)</w:t>
            </w:r>
          </w:p>
        </w:tc>
        <w:tc>
          <w:tcPr>
            <w:tcW w:w="1560" w:type="dxa"/>
            <w:tcBorders>
              <w:top w:val="nil"/>
              <w:left w:val="nil"/>
              <w:bottom w:val="single" w:sz="4" w:space="0" w:color="auto"/>
              <w:right w:val="single" w:sz="4" w:space="0" w:color="auto"/>
            </w:tcBorders>
            <w:shd w:val="clear" w:color="auto" w:fill="auto"/>
            <w:vAlign w:val="center"/>
            <w:hideMark/>
          </w:tcPr>
          <w:p w14:paraId="1016CAE4" w14:textId="77777777" w:rsidR="00065FAB" w:rsidRPr="00590F6E" w:rsidRDefault="00065FAB" w:rsidP="00B26186">
            <w:pPr>
              <w:suppressAutoHyphens w:val="0"/>
              <w:spacing w:line="240" w:lineRule="auto"/>
              <w:rPr>
                <w:color w:val="000000"/>
                <w:szCs w:val="20"/>
              </w:rPr>
            </w:pPr>
            <w:r w:rsidRPr="00590F6E">
              <w:rPr>
                <w:color w:val="000000"/>
                <w:szCs w:val="20"/>
              </w:rPr>
              <w:t>150</w:t>
            </w:r>
          </w:p>
        </w:tc>
      </w:tr>
      <w:tr w:rsidR="00065FAB" w:rsidRPr="00590F6E" w14:paraId="3E380988" w14:textId="77777777" w:rsidTr="00590F6E">
        <w:trPr>
          <w:trHeight w:val="600"/>
        </w:trPr>
        <w:tc>
          <w:tcPr>
            <w:tcW w:w="6799" w:type="dxa"/>
            <w:tcBorders>
              <w:top w:val="nil"/>
              <w:left w:val="single" w:sz="4" w:space="0" w:color="auto"/>
              <w:bottom w:val="single" w:sz="4" w:space="0" w:color="auto"/>
              <w:right w:val="single" w:sz="4" w:space="0" w:color="auto"/>
            </w:tcBorders>
            <w:shd w:val="clear" w:color="auto" w:fill="auto"/>
            <w:vAlign w:val="center"/>
            <w:hideMark/>
          </w:tcPr>
          <w:p w14:paraId="1D8F45B0" w14:textId="77777777" w:rsidR="00065FAB" w:rsidRPr="00590F6E" w:rsidRDefault="00065FAB" w:rsidP="00B26186">
            <w:pPr>
              <w:suppressAutoHyphens w:val="0"/>
              <w:spacing w:line="240" w:lineRule="auto"/>
              <w:rPr>
                <w:color w:val="000000"/>
                <w:szCs w:val="20"/>
              </w:rPr>
            </w:pPr>
            <w:r w:rsidRPr="00590F6E">
              <w:rPr>
                <w:color w:val="000000"/>
                <w:szCs w:val="20"/>
              </w:rPr>
              <w:t>Pristopno stikalo (24 vrat 10/100/1000Base-T in 4x 1GBase-T/SFP, PoE+)</w:t>
            </w:r>
          </w:p>
        </w:tc>
        <w:tc>
          <w:tcPr>
            <w:tcW w:w="1560" w:type="dxa"/>
            <w:tcBorders>
              <w:top w:val="nil"/>
              <w:left w:val="nil"/>
              <w:bottom w:val="single" w:sz="4" w:space="0" w:color="auto"/>
              <w:right w:val="single" w:sz="4" w:space="0" w:color="auto"/>
            </w:tcBorders>
            <w:shd w:val="clear" w:color="auto" w:fill="auto"/>
            <w:vAlign w:val="center"/>
            <w:hideMark/>
          </w:tcPr>
          <w:p w14:paraId="1C71362C" w14:textId="77777777" w:rsidR="00065FAB" w:rsidRPr="00590F6E" w:rsidRDefault="00065FAB" w:rsidP="00B26186">
            <w:pPr>
              <w:suppressAutoHyphens w:val="0"/>
              <w:spacing w:line="240" w:lineRule="auto"/>
              <w:rPr>
                <w:color w:val="000000"/>
                <w:szCs w:val="20"/>
              </w:rPr>
            </w:pPr>
            <w:r w:rsidRPr="00590F6E">
              <w:rPr>
                <w:color w:val="000000"/>
                <w:szCs w:val="20"/>
              </w:rPr>
              <w:t>15</w:t>
            </w:r>
          </w:p>
        </w:tc>
      </w:tr>
      <w:tr w:rsidR="00065FAB" w:rsidRPr="00590F6E" w14:paraId="338111B1" w14:textId="77777777" w:rsidTr="00590F6E">
        <w:trPr>
          <w:trHeight w:val="600"/>
        </w:trPr>
        <w:tc>
          <w:tcPr>
            <w:tcW w:w="6799" w:type="dxa"/>
            <w:tcBorders>
              <w:top w:val="nil"/>
              <w:left w:val="single" w:sz="4" w:space="0" w:color="auto"/>
              <w:bottom w:val="single" w:sz="4" w:space="0" w:color="auto"/>
              <w:right w:val="single" w:sz="4" w:space="0" w:color="auto"/>
            </w:tcBorders>
            <w:shd w:val="clear" w:color="auto" w:fill="auto"/>
            <w:vAlign w:val="center"/>
            <w:hideMark/>
          </w:tcPr>
          <w:p w14:paraId="06D26E31" w14:textId="77777777" w:rsidR="00065FAB" w:rsidRPr="00590F6E" w:rsidRDefault="00065FAB" w:rsidP="00B26186">
            <w:pPr>
              <w:suppressAutoHyphens w:val="0"/>
              <w:spacing w:line="240" w:lineRule="auto"/>
              <w:rPr>
                <w:color w:val="000000"/>
                <w:szCs w:val="20"/>
              </w:rPr>
            </w:pPr>
            <w:r w:rsidRPr="00590F6E">
              <w:rPr>
                <w:color w:val="000000"/>
                <w:szCs w:val="20"/>
              </w:rPr>
              <w:t>Pristopno stikalo (48 vrat 10/100/1000Base-T  in  4x 1GBase-T/SFP, PoE+)</w:t>
            </w:r>
          </w:p>
        </w:tc>
        <w:tc>
          <w:tcPr>
            <w:tcW w:w="1560" w:type="dxa"/>
            <w:tcBorders>
              <w:top w:val="nil"/>
              <w:left w:val="nil"/>
              <w:bottom w:val="single" w:sz="4" w:space="0" w:color="auto"/>
              <w:right w:val="single" w:sz="4" w:space="0" w:color="auto"/>
            </w:tcBorders>
            <w:shd w:val="clear" w:color="auto" w:fill="auto"/>
            <w:vAlign w:val="center"/>
            <w:hideMark/>
          </w:tcPr>
          <w:p w14:paraId="51DA01BA" w14:textId="77777777" w:rsidR="00065FAB" w:rsidRPr="00590F6E" w:rsidRDefault="00065FAB" w:rsidP="00B26186">
            <w:pPr>
              <w:suppressAutoHyphens w:val="0"/>
              <w:spacing w:line="240" w:lineRule="auto"/>
              <w:rPr>
                <w:color w:val="000000"/>
                <w:szCs w:val="20"/>
              </w:rPr>
            </w:pPr>
            <w:r w:rsidRPr="00590F6E">
              <w:rPr>
                <w:color w:val="000000"/>
                <w:szCs w:val="20"/>
              </w:rPr>
              <w:t>30</w:t>
            </w:r>
          </w:p>
        </w:tc>
      </w:tr>
    </w:tbl>
    <w:p w14:paraId="673BEB91" w14:textId="77777777" w:rsidR="00065FAB" w:rsidRPr="00704693" w:rsidRDefault="00065FAB" w:rsidP="00B26186">
      <w:pPr>
        <w:spacing w:line="240" w:lineRule="auto"/>
        <w:ind w:left="851" w:hanging="851"/>
        <w:rPr>
          <w:szCs w:val="20"/>
          <w:lang w:eastAsia="ja-JP"/>
        </w:rPr>
      </w:pPr>
    </w:p>
    <w:p w14:paraId="755A6D7B" w14:textId="33302889" w:rsidR="00763C03" w:rsidRPr="00704693" w:rsidRDefault="00763C03" w:rsidP="00B26186">
      <w:pPr>
        <w:spacing w:line="240" w:lineRule="auto"/>
        <w:rPr>
          <w:color w:val="000000"/>
          <w:szCs w:val="20"/>
        </w:rPr>
      </w:pPr>
      <w:r w:rsidRPr="00704693">
        <w:rPr>
          <w:color w:val="000000"/>
          <w:szCs w:val="20"/>
        </w:rPr>
        <w:t>Predmet javnega naročila je podrobneje opredeljen v Tehničnih specifikacijah in drugih prilogah, ki so sestavni del dokumentacije v zvezi z oddajo javnega naročila</w:t>
      </w:r>
      <w:r w:rsidR="00D11CFE" w:rsidRPr="00704693">
        <w:rPr>
          <w:color w:val="000000"/>
          <w:szCs w:val="20"/>
        </w:rPr>
        <w:t xml:space="preserve"> (v nadaljevanju</w:t>
      </w:r>
      <w:r w:rsidR="00764929" w:rsidRPr="00704693">
        <w:rPr>
          <w:color w:val="000000"/>
          <w:szCs w:val="20"/>
        </w:rPr>
        <w:t>:</w:t>
      </w:r>
      <w:r w:rsidR="00D11CFE" w:rsidRPr="00704693">
        <w:rPr>
          <w:color w:val="000000"/>
          <w:szCs w:val="20"/>
        </w:rPr>
        <w:t xml:space="preserve"> dokumentacija)</w:t>
      </w:r>
      <w:r w:rsidRPr="00704693">
        <w:rPr>
          <w:color w:val="000000"/>
          <w:szCs w:val="20"/>
        </w:rPr>
        <w:t>.</w:t>
      </w:r>
    </w:p>
    <w:p w14:paraId="39323AA9" w14:textId="77777777" w:rsidR="00CD6EEA" w:rsidRPr="00704693" w:rsidRDefault="00CD6EEA" w:rsidP="00B26186">
      <w:pPr>
        <w:spacing w:line="240" w:lineRule="auto"/>
        <w:rPr>
          <w:sz w:val="18"/>
          <w:szCs w:val="18"/>
          <w:highlight w:val="yellow"/>
        </w:rPr>
      </w:pPr>
    </w:p>
    <w:p w14:paraId="354D42D2" w14:textId="77777777" w:rsidR="00792178" w:rsidRPr="00704693" w:rsidRDefault="00792178" w:rsidP="00B26186">
      <w:pPr>
        <w:spacing w:line="240" w:lineRule="auto"/>
        <w:rPr>
          <w:sz w:val="18"/>
          <w:szCs w:val="18"/>
          <w:highlight w:val="yellow"/>
        </w:rPr>
      </w:pPr>
    </w:p>
    <w:p w14:paraId="2926FB99" w14:textId="77777777" w:rsidR="00763C03" w:rsidRPr="00704693" w:rsidRDefault="00763C03" w:rsidP="00B26186">
      <w:pPr>
        <w:pStyle w:val="Naslov1"/>
        <w:numPr>
          <w:ilvl w:val="0"/>
          <w:numId w:val="9"/>
        </w:numPr>
        <w:spacing w:before="0" w:after="0"/>
        <w:ind w:left="0" w:firstLine="0"/>
      </w:pPr>
      <w:bookmarkStart w:id="19" w:name="_Toc40360623"/>
      <w:bookmarkStart w:id="20" w:name="_Toc41035605"/>
      <w:bookmarkStart w:id="21" w:name="_Toc45714657"/>
      <w:bookmarkStart w:id="22" w:name="_Toc45714958"/>
      <w:bookmarkStart w:id="23" w:name="_Toc45715115"/>
      <w:bookmarkStart w:id="24" w:name="_Toc45715251"/>
      <w:bookmarkStart w:id="25" w:name="_Toc45715392"/>
      <w:bookmarkStart w:id="26" w:name="_Toc181702613"/>
      <w:r w:rsidRPr="00704693">
        <w:rPr>
          <w:caps w:val="0"/>
          <w:lang w:eastAsia="en-US"/>
        </w:rPr>
        <w:t>NAČIN</w:t>
      </w:r>
      <w:r w:rsidRPr="00704693">
        <w:rPr>
          <w:caps w:val="0"/>
        </w:rPr>
        <w:t xml:space="preserve"> ODDAJE JAVNEGA NAROČILA</w:t>
      </w:r>
      <w:bookmarkEnd w:id="19"/>
      <w:bookmarkEnd w:id="20"/>
      <w:bookmarkEnd w:id="21"/>
      <w:bookmarkEnd w:id="22"/>
      <w:bookmarkEnd w:id="23"/>
      <w:bookmarkEnd w:id="24"/>
      <w:bookmarkEnd w:id="25"/>
      <w:bookmarkEnd w:id="26"/>
    </w:p>
    <w:p w14:paraId="6417C729" w14:textId="77777777" w:rsidR="00CD6EEA" w:rsidRPr="00704693" w:rsidRDefault="00CD6EEA" w:rsidP="00B26186">
      <w:pPr>
        <w:spacing w:line="240" w:lineRule="auto"/>
        <w:rPr>
          <w:szCs w:val="20"/>
        </w:rPr>
      </w:pPr>
    </w:p>
    <w:p w14:paraId="3AB2FDA2" w14:textId="77777777" w:rsidR="008C3719" w:rsidRPr="00704693" w:rsidRDefault="008C3719" w:rsidP="00B26186">
      <w:pPr>
        <w:spacing w:line="240" w:lineRule="auto"/>
        <w:rPr>
          <w:szCs w:val="20"/>
        </w:rPr>
      </w:pPr>
      <w:r w:rsidRPr="00704693">
        <w:rPr>
          <w:szCs w:val="20"/>
        </w:rPr>
        <w:t>Za oddajo predmetnega naročila se v skladu s 40. členom ZJN-3 izvede odprti postopek.</w:t>
      </w:r>
    </w:p>
    <w:p w14:paraId="7FB90B7C" w14:textId="77777777" w:rsidR="008C3719" w:rsidRPr="00704693" w:rsidRDefault="008C3719" w:rsidP="00B26186">
      <w:pPr>
        <w:spacing w:line="240" w:lineRule="auto"/>
        <w:rPr>
          <w:szCs w:val="20"/>
        </w:rPr>
      </w:pPr>
    </w:p>
    <w:p w14:paraId="78FA99DE" w14:textId="77777777" w:rsidR="008C3719" w:rsidRPr="00704693" w:rsidRDefault="008C3719" w:rsidP="00B26186">
      <w:pPr>
        <w:spacing w:line="240" w:lineRule="auto"/>
      </w:pPr>
      <w:r w:rsidRPr="00704693">
        <w:t>Naročnik bo v skladu s 50. členom ZJN-3 predmetno javno naročilo oddal z uporabo elektronske dražbe, preko informacijskega sistema e-JN (v nadaljevanju: sistem e-JN).</w:t>
      </w:r>
    </w:p>
    <w:p w14:paraId="44E0C769" w14:textId="7555605A" w:rsidR="00763C03" w:rsidRPr="00704693" w:rsidRDefault="00763C03" w:rsidP="00B26186">
      <w:pPr>
        <w:spacing w:line="240" w:lineRule="auto"/>
        <w:rPr>
          <w:szCs w:val="20"/>
        </w:rPr>
      </w:pPr>
    </w:p>
    <w:p w14:paraId="6CE9CAF3" w14:textId="7BEE5074" w:rsidR="003B17FA" w:rsidRPr="00704693" w:rsidRDefault="003B17FA" w:rsidP="00B26186">
      <w:pPr>
        <w:pStyle w:val="Default"/>
        <w:autoSpaceDE/>
        <w:jc w:val="both"/>
        <w:rPr>
          <w:sz w:val="20"/>
          <w:szCs w:val="20"/>
          <w:highlight w:val="yellow"/>
        </w:rPr>
      </w:pPr>
      <w:r w:rsidRPr="00704693">
        <w:rPr>
          <w:sz w:val="20"/>
          <w:szCs w:val="20"/>
        </w:rPr>
        <w:t xml:space="preserve">Naročnik bo na osnovi pogojev in </w:t>
      </w:r>
      <w:r w:rsidR="008C3719" w:rsidRPr="00704693">
        <w:rPr>
          <w:sz w:val="20"/>
          <w:szCs w:val="20"/>
        </w:rPr>
        <w:t>meril</w:t>
      </w:r>
      <w:r w:rsidRPr="00704693">
        <w:rPr>
          <w:sz w:val="20"/>
          <w:szCs w:val="20"/>
        </w:rPr>
        <w:t xml:space="preserve">, določenih v dokumentaciji </w:t>
      </w:r>
      <w:r w:rsidR="008C3719" w:rsidRPr="00704693">
        <w:rPr>
          <w:sz w:val="20"/>
          <w:szCs w:val="20"/>
        </w:rPr>
        <w:t>v zvezi z oddajo javnega naročila</w:t>
      </w:r>
      <w:r w:rsidRPr="00704693">
        <w:rPr>
          <w:sz w:val="20"/>
          <w:szCs w:val="20"/>
        </w:rPr>
        <w:t xml:space="preserve">, </w:t>
      </w:r>
      <w:r w:rsidR="00AF1719" w:rsidRPr="00704693">
        <w:rPr>
          <w:sz w:val="20"/>
          <w:szCs w:val="20"/>
        </w:rPr>
        <w:t xml:space="preserve">izbral najugodnejšega ponudnika, ki bo oddal dopustno ponudbo in s katerim bo </w:t>
      </w:r>
      <w:r w:rsidRPr="00704693">
        <w:rPr>
          <w:sz w:val="20"/>
          <w:szCs w:val="20"/>
        </w:rPr>
        <w:t xml:space="preserve">sklenil </w:t>
      </w:r>
      <w:r w:rsidR="00680C7C" w:rsidRPr="00704693">
        <w:rPr>
          <w:sz w:val="20"/>
          <w:szCs w:val="20"/>
        </w:rPr>
        <w:t>pogodbo</w:t>
      </w:r>
      <w:r w:rsidR="00AF1719" w:rsidRPr="00704693">
        <w:rPr>
          <w:sz w:val="20"/>
          <w:szCs w:val="20"/>
        </w:rPr>
        <w:t>.</w:t>
      </w:r>
    </w:p>
    <w:p w14:paraId="569B6A20" w14:textId="77777777" w:rsidR="00FB3084" w:rsidRPr="00704693" w:rsidRDefault="00FB3084" w:rsidP="00B26186">
      <w:pPr>
        <w:pStyle w:val="Default"/>
        <w:jc w:val="both"/>
        <w:rPr>
          <w:b/>
          <w:sz w:val="20"/>
          <w:szCs w:val="20"/>
        </w:rPr>
      </w:pPr>
    </w:p>
    <w:p w14:paraId="6B1F16D7" w14:textId="77777777" w:rsidR="00792178" w:rsidRPr="00704693" w:rsidRDefault="00792178" w:rsidP="00B26186">
      <w:pPr>
        <w:pStyle w:val="Default"/>
        <w:jc w:val="both"/>
        <w:rPr>
          <w:b/>
          <w:sz w:val="20"/>
          <w:szCs w:val="20"/>
        </w:rPr>
      </w:pPr>
    </w:p>
    <w:p w14:paraId="626E1283" w14:textId="63D46F8E" w:rsidR="00763C03" w:rsidRPr="00704693" w:rsidRDefault="00763C03" w:rsidP="00B26186">
      <w:pPr>
        <w:pStyle w:val="Naslov1"/>
        <w:numPr>
          <w:ilvl w:val="0"/>
          <w:numId w:val="9"/>
        </w:numPr>
        <w:spacing w:before="0" w:after="0"/>
        <w:ind w:left="0" w:firstLine="0"/>
      </w:pPr>
      <w:bookmarkStart w:id="27" w:name="_Toc40360625"/>
      <w:bookmarkStart w:id="28" w:name="_Toc41035607"/>
      <w:bookmarkStart w:id="29" w:name="_Toc45714658"/>
      <w:bookmarkStart w:id="30" w:name="_Toc45714959"/>
      <w:bookmarkStart w:id="31" w:name="_Toc45715116"/>
      <w:bookmarkStart w:id="32" w:name="_Toc45715252"/>
      <w:bookmarkStart w:id="33" w:name="_Toc45715393"/>
      <w:bookmarkStart w:id="34" w:name="_Toc181702614"/>
      <w:r w:rsidRPr="00704693">
        <w:rPr>
          <w:caps w:val="0"/>
        </w:rPr>
        <w:t xml:space="preserve">ROK IN </w:t>
      </w:r>
      <w:r w:rsidRPr="00704693">
        <w:rPr>
          <w:caps w:val="0"/>
          <w:lang w:eastAsia="ar-SA"/>
        </w:rPr>
        <w:t>NAČIN</w:t>
      </w:r>
      <w:r w:rsidRPr="00704693">
        <w:rPr>
          <w:caps w:val="0"/>
        </w:rPr>
        <w:t xml:space="preserve"> </w:t>
      </w:r>
      <w:r w:rsidRPr="00704693">
        <w:rPr>
          <w:caps w:val="0"/>
          <w:lang w:eastAsia="en-US"/>
        </w:rPr>
        <w:t>PREDLOŽITVE</w:t>
      </w:r>
      <w:r w:rsidRPr="00704693">
        <w:rPr>
          <w:caps w:val="0"/>
        </w:rPr>
        <w:t xml:space="preserve"> PONUDBE</w:t>
      </w:r>
      <w:bookmarkEnd w:id="27"/>
      <w:bookmarkEnd w:id="28"/>
      <w:bookmarkEnd w:id="29"/>
      <w:bookmarkEnd w:id="30"/>
      <w:bookmarkEnd w:id="31"/>
      <w:bookmarkEnd w:id="32"/>
      <w:bookmarkEnd w:id="33"/>
      <w:bookmarkEnd w:id="34"/>
    </w:p>
    <w:p w14:paraId="615C3754" w14:textId="77777777" w:rsidR="00CD6EEA" w:rsidRPr="00704693" w:rsidRDefault="00CD6EEA" w:rsidP="00B26186">
      <w:pPr>
        <w:spacing w:line="240" w:lineRule="auto"/>
        <w:rPr>
          <w:szCs w:val="20"/>
        </w:rPr>
      </w:pPr>
    </w:p>
    <w:p w14:paraId="4D6474D5" w14:textId="77777777" w:rsidR="00993696" w:rsidRPr="00704693" w:rsidRDefault="00993696" w:rsidP="00B26186">
      <w:pPr>
        <w:spacing w:line="240" w:lineRule="auto"/>
      </w:pPr>
      <w:r w:rsidRPr="00704693">
        <w:t xml:space="preserve">Ponudnik mora ponudbo predložiti v sistem e-JN na spletnem naslovu </w:t>
      </w:r>
      <w:hyperlink r:id="rId15" w:history="1">
        <w:r w:rsidRPr="00704693">
          <w:rPr>
            <w:color w:val="0000FF"/>
            <w:u w:val="single"/>
          </w:rPr>
          <w:t>https://ejn.gov.si</w:t>
        </w:r>
      </w:hyperlink>
      <w:r w:rsidRPr="00704693">
        <w:t xml:space="preserve">, v skladu s točko 4 dokumenta Navodila za uporabo informacijskega sistema e-JN: PONUDNIKI, ki je del te dokumentacije v zvezi z oddajo javnega naročila, in objavljen na spletnem naslovu </w:t>
      </w:r>
      <w:hyperlink r:id="rId16" w:history="1">
        <w:r w:rsidRPr="00704693">
          <w:rPr>
            <w:color w:val="0000FF"/>
            <w:u w:val="single"/>
          </w:rPr>
          <w:t>https://ejn.gov.si</w:t>
        </w:r>
      </w:hyperlink>
      <w:r w:rsidRPr="00704693">
        <w:t>.</w:t>
      </w:r>
    </w:p>
    <w:p w14:paraId="46010F2C" w14:textId="77777777" w:rsidR="00763C03" w:rsidRPr="00704693" w:rsidRDefault="00763C03" w:rsidP="00B26186">
      <w:pPr>
        <w:spacing w:line="240" w:lineRule="auto"/>
        <w:rPr>
          <w:szCs w:val="20"/>
        </w:rPr>
      </w:pPr>
    </w:p>
    <w:p w14:paraId="31AFD41E" w14:textId="40F203DE" w:rsidR="00763C03" w:rsidRPr="00704693" w:rsidRDefault="00993696" w:rsidP="00B26186">
      <w:pPr>
        <w:spacing w:line="240" w:lineRule="auto"/>
      </w:pPr>
      <w:r w:rsidRPr="00704693">
        <w:t xml:space="preserve">Ponudnik se mora pred oddajo ponudbe registrirati na spletnem naslovu </w:t>
      </w:r>
      <w:hyperlink r:id="rId17" w:history="1">
        <w:r w:rsidRPr="00704693">
          <w:rPr>
            <w:color w:val="0000FF"/>
            <w:u w:val="single"/>
          </w:rPr>
          <w:t>https://ejn.gov.si</w:t>
        </w:r>
      </w:hyperlink>
      <w:r w:rsidRPr="00704693">
        <w:t>, v skladu z Navodili za uporabo informacijskega sistema e-JN. Če je ponudnik že registriran v sistem e-JN, se v aplikacijo prijavi na istem naslovu</w:t>
      </w:r>
      <w:r w:rsidR="00763C03" w:rsidRPr="00704693">
        <w:rPr>
          <w:szCs w:val="20"/>
        </w:rPr>
        <w:t>.</w:t>
      </w:r>
    </w:p>
    <w:p w14:paraId="4169412A" w14:textId="77777777" w:rsidR="00763C03" w:rsidRPr="00704693" w:rsidRDefault="00763C03" w:rsidP="00B26186">
      <w:pPr>
        <w:spacing w:line="240" w:lineRule="auto"/>
        <w:rPr>
          <w:szCs w:val="20"/>
        </w:rPr>
      </w:pPr>
    </w:p>
    <w:p w14:paraId="7446B804" w14:textId="77777777" w:rsidR="00993696" w:rsidRPr="00704693" w:rsidRDefault="00993696" w:rsidP="00B26186">
      <w:pPr>
        <w:spacing w:line="240" w:lineRule="auto"/>
      </w:pPr>
      <w:r w:rsidRPr="00704693">
        <w:t xml:space="preserve">Uporabnik ponudnika, ki je pooblaščen za oddajanje ponudb, ponudbo odda s klikom na gumb »Oddaj«. Sistem e-JN ob oddaji ponudb zabeleži identiteto uporabnika in čas oddaje ponudbe. Uporabnik z </w:t>
      </w:r>
      <w:r w:rsidRPr="00704693">
        <w:lastRenderedPageBreak/>
        <w:t>dejanjem oddaje ponudbe izkaže in izjavi voljo v imenu ponudnika oddati zavezujočo ponudbo (18. člen Obligacijskega zakonika</w:t>
      </w:r>
      <w:r w:rsidRPr="00704693">
        <w:rPr>
          <w:i/>
          <w:sz w:val="18"/>
          <w:vertAlign w:val="superscript"/>
        </w:rPr>
        <w:footnoteReference w:id="1"/>
      </w:r>
      <w:r w:rsidRPr="00704693">
        <w:t>).</w:t>
      </w:r>
    </w:p>
    <w:p w14:paraId="57D0AE81" w14:textId="77777777" w:rsidR="00763C03" w:rsidRPr="00704693" w:rsidRDefault="00763C03" w:rsidP="00B26186">
      <w:pPr>
        <w:spacing w:line="240" w:lineRule="auto"/>
        <w:rPr>
          <w:szCs w:val="20"/>
          <w:lang w:eastAsia="sl-SI"/>
        </w:rPr>
      </w:pPr>
    </w:p>
    <w:p w14:paraId="7BC368BF" w14:textId="77777777" w:rsidR="00763C03" w:rsidRPr="00704693" w:rsidRDefault="00763C03" w:rsidP="00B26186">
      <w:pPr>
        <w:spacing w:line="240" w:lineRule="auto"/>
      </w:pPr>
      <w:r w:rsidRPr="00704693">
        <w:t xml:space="preserve">Ponudba se šteje za pravočasno oddano, če jo naročnik prejme preko sistema e-JN </w:t>
      </w:r>
      <w:hyperlink r:id="rId18" w:history="1">
        <w:r w:rsidRPr="00704693">
          <w:rPr>
            <w:rStyle w:val="Hiperpovezava"/>
            <w:szCs w:val="20"/>
            <w:lang w:eastAsia="sl-SI"/>
          </w:rPr>
          <w:t>https://ejn.gov.si</w:t>
        </w:r>
      </w:hyperlink>
      <w:r w:rsidRPr="00704693">
        <w:t xml:space="preserve"> najkasneje do dneva in ure, kot je to določeno v obvestilu o naročilu, objavljenem na portalu javnih naročil. Za oddano ponudbo se šteje ponudba, ki je v sistemu e-JN označena s statusom »ODDANO«.</w:t>
      </w:r>
    </w:p>
    <w:p w14:paraId="12965815" w14:textId="77777777" w:rsidR="00763C03" w:rsidRPr="00704693" w:rsidRDefault="00763C03" w:rsidP="00B26186">
      <w:pPr>
        <w:spacing w:line="240" w:lineRule="auto"/>
      </w:pPr>
    </w:p>
    <w:p w14:paraId="2CBDD84D" w14:textId="77777777" w:rsidR="00763C03" w:rsidRPr="00704693" w:rsidRDefault="00763C03" w:rsidP="00B26186">
      <w:pPr>
        <w:spacing w:line="240" w:lineRule="auto"/>
      </w:pPr>
      <w:r w:rsidRPr="00704693">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A1FBE12" w14:textId="77777777" w:rsidR="00763C03" w:rsidRPr="00704693" w:rsidRDefault="00763C03" w:rsidP="00B26186">
      <w:pPr>
        <w:spacing w:line="240" w:lineRule="auto"/>
      </w:pPr>
    </w:p>
    <w:p w14:paraId="7ECB5F93" w14:textId="77777777" w:rsidR="00763C03" w:rsidRPr="00704693" w:rsidRDefault="00763C03" w:rsidP="00B26186">
      <w:pPr>
        <w:spacing w:line="240" w:lineRule="auto"/>
      </w:pPr>
      <w:r w:rsidRPr="00704693">
        <w:t>Po preteku roka za predložitev ponudb ponudbe ne bo več mogoče oddati ali umakniti.</w:t>
      </w:r>
    </w:p>
    <w:p w14:paraId="5B1E7C97" w14:textId="77777777" w:rsidR="00763C03" w:rsidRPr="00704693" w:rsidRDefault="00763C03" w:rsidP="00B26186">
      <w:pPr>
        <w:spacing w:line="240" w:lineRule="auto"/>
      </w:pPr>
    </w:p>
    <w:p w14:paraId="3B9EA62A" w14:textId="77777777" w:rsidR="00763C03" w:rsidRPr="00704693" w:rsidRDefault="00763C03" w:rsidP="00B26186">
      <w:pPr>
        <w:spacing w:line="240" w:lineRule="auto"/>
      </w:pPr>
      <w:r w:rsidRPr="00704693">
        <w:t>Dostop do povezave za oddajo elektronske ponudbe v tem postopku javnega naročila je naveden v obvestilu o naročilu na portalu javnih naročil.</w:t>
      </w:r>
    </w:p>
    <w:p w14:paraId="4AD1BE85" w14:textId="77777777" w:rsidR="00CD6EEA" w:rsidRPr="00704693" w:rsidRDefault="00CD6EEA" w:rsidP="00B26186">
      <w:pPr>
        <w:spacing w:line="240" w:lineRule="auto"/>
      </w:pPr>
    </w:p>
    <w:p w14:paraId="70DBABED" w14:textId="77777777" w:rsidR="00792178" w:rsidRPr="00704693" w:rsidRDefault="00792178" w:rsidP="00B26186">
      <w:pPr>
        <w:spacing w:line="240" w:lineRule="auto"/>
      </w:pPr>
    </w:p>
    <w:p w14:paraId="50597605" w14:textId="77777777" w:rsidR="00763C03" w:rsidRPr="00704693" w:rsidRDefault="00763C03" w:rsidP="00B26186">
      <w:pPr>
        <w:pStyle w:val="Naslov1"/>
        <w:numPr>
          <w:ilvl w:val="0"/>
          <w:numId w:val="9"/>
        </w:numPr>
        <w:spacing w:before="0" w:after="0"/>
        <w:ind w:left="0" w:firstLine="0"/>
      </w:pPr>
      <w:bookmarkStart w:id="35" w:name="_Toc40360627"/>
      <w:bookmarkStart w:id="36" w:name="_Toc41035609"/>
      <w:bookmarkStart w:id="37" w:name="_Toc45714659"/>
      <w:bookmarkStart w:id="38" w:name="_Toc45714960"/>
      <w:bookmarkStart w:id="39" w:name="_Toc45715117"/>
      <w:bookmarkStart w:id="40" w:name="_Toc45715253"/>
      <w:bookmarkStart w:id="41" w:name="_Toc45715394"/>
      <w:bookmarkStart w:id="42" w:name="_Toc181702615"/>
      <w:r w:rsidRPr="00704693">
        <w:rPr>
          <w:caps w:val="0"/>
          <w:lang w:eastAsia="en-US"/>
        </w:rPr>
        <w:t>INFORMACIJE</w:t>
      </w:r>
      <w:r w:rsidRPr="00704693">
        <w:rPr>
          <w:caps w:val="0"/>
        </w:rPr>
        <w:t xml:space="preserve"> V ZVEZI Z ODPIRANJEM PONUDB</w:t>
      </w:r>
      <w:bookmarkEnd w:id="35"/>
      <w:bookmarkEnd w:id="36"/>
      <w:bookmarkEnd w:id="37"/>
      <w:bookmarkEnd w:id="38"/>
      <w:bookmarkEnd w:id="39"/>
      <w:bookmarkEnd w:id="40"/>
      <w:bookmarkEnd w:id="41"/>
      <w:bookmarkEnd w:id="42"/>
    </w:p>
    <w:p w14:paraId="2FC1CDA2" w14:textId="77777777" w:rsidR="00CD6EEA" w:rsidRPr="00704693" w:rsidRDefault="00CD6EEA" w:rsidP="00B26186">
      <w:pPr>
        <w:spacing w:line="240" w:lineRule="auto"/>
        <w:rPr>
          <w:szCs w:val="20"/>
        </w:rPr>
      </w:pPr>
    </w:p>
    <w:p w14:paraId="131172B7" w14:textId="6B86DC64" w:rsidR="00763C03" w:rsidRPr="00704693" w:rsidRDefault="00763C03" w:rsidP="00B26186">
      <w:pPr>
        <w:spacing w:line="240" w:lineRule="auto"/>
      </w:pPr>
      <w:r w:rsidRPr="00704693">
        <w:rPr>
          <w:szCs w:val="20"/>
        </w:rPr>
        <w:t xml:space="preserve">Odpiranje ponudb bo potekalo samodejno v sistemu e-JN </w:t>
      </w:r>
      <w:r w:rsidRPr="00704693">
        <w:t xml:space="preserve">na spletnem naslovu </w:t>
      </w:r>
      <w:hyperlink r:id="rId19" w:history="1">
        <w:r w:rsidRPr="00704693">
          <w:rPr>
            <w:color w:val="0000FF"/>
            <w:szCs w:val="20"/>
            <w:u w:val="single"/>
            <w:lang w:eastAsia="sl-SI"/>
          </w:rPr>
          <w:t>https://ejn.gov.si</w:t>
        </w:r>
      </w:hyperlink>
      <w:r w:rsidRPr="00704693">
        <w:rPr>
          <w:color w:val="0000FF"/>
          <w:szCs w:val="20"/>
          <w:u w:val="single"/>
          <w:lang w:eastAsia="sl-SI"/>
        </w:rPr>
        <w:t xml:space="preserve"> </w:t>
      </w:r>
      <w:r w:rsidRPr="00704693">
        <w:t>na dan in uro, kot je to določeno v obvestilu o naročilu, objavljenem na portalu javnih naročil.</w:t>
      </w:r>
    </w:p>
    <w:p w14:paraId="1F6A823E" w14:textId="77777777" w:rsidR="00763C03" w:rsidRPr="00704693" w:rsidRDefault="00763C03" w:rsidP="00B26186">
      <w:pPr>
        <w:spacing w:line="240" w:lineRule="auto"/>
      </w:pPr>
    </w:p>
    <w:p w14:paraId="54133AFF" w14:textId="77777777" w:rsidR="00763C03" w:rsidRPr="00704693" w:rsidRDefault="00763C03" w:rsidP="00B26186">
      <w:pPr>
        <w:spacing w:line="240" w:lineRule="auto"/>
      </w:pPr>
      <w:r w:rsidRPr="00704693">
        <w:t xml:space="preserve">Odpiranje poteka tako, da sistem e-JN samodejno ob uri, ki je določena za javno odpiranje ponudb, prikaže podatke o ponudniku, </w:t>
      </w:r>
      <w:r w:rsidRPr="00704693">
        <w:rPr>
          <w:bCs/>
          <w:szCs w:val="20"/>
        </w:rPr>
        <w:t>skupni vrednosti brez davka, skupni vrednosti davka in skupni vrednosti z davkom</w:t>
      </w:r>
      <w:r w:rsidRPr="00704693">
        <w:t xml:space="preserve"> ter omogoči dostop do predračuna, ki je naložen v sistemu e-JN v razdelku »Skupna ponudbena vrednost«, v delu »Predračun«. </w:t>
      </w:r>
    </w:p>
    <w:p w14:paraId="00CB2481" w14:textId="77777777" w:rsidR="00763C03" w:rsidRPr="00704693" w:rsidRDefault="00763C03" w:rsidP="00B26186">
      <w:pPr>
        <w:spacing w:line="240" w:lineRule="auto"/>
      </w:pPr>
    </w:p>
    <w:p w14:paraId="51222F56" w14:textId="77777777" w:rsidR="00993696" w:rsidRPr="00704693" w:rsidRDefault="00993696" w:rsidP="00B26186">
      <w:pPr>
        <w:spacing w:line="240" w:lineRule="auto"/>
      </w:pPr>
      <w:r w:rsidRPr="00704693">
        <w:t>Ponudnikom, ki bodo oddali ponudbe, bo zapisnik o odpiranju ponudb na voljo v sistemu e-JN v razdelku »Seznam prejetih ponudb«.</w:t>
      </w:r>
    </w:p>
    <w:p w14:paraId="7E7A08E7" w14:textId="77777777" w:rsidR="00CD6EEA" w:rsidRPr="00704693" w:rsidRDefault="00CD6EEA" w:rsidP="00B26186">
      <w:pPr>
        <w:spacing w:line="240" w:lineRule="auto"/>
      </w:pPr>
    </w:p>
    <w:p w14:paraId="0A8DBADD" w14:textId="77777777" w:rsidR="00792178" w:rsidRPr="00704693" w:rsidRDefault="00792178" w:rsidP="00B26186">
      <w:pPr>
        <w:spacing w:line="240" w:lineRule="auto"/>
      </w:pPr>
    </w:p>
    <w:p w14:paraId="2A39DBB7" w14:textId="77777777" w:rsidR="00763C03" w:rsidRPr="00704693" w:rsidRDefault="00763C03" w:rsidP="00B26186">
      <w:pPr>
        <w:pStyle w:val="Naslov1"/>
        <w:numPr>
          <w:ilvl w:val="0"/>
          <w:numId w:val="9"/>
        </w:numPr>
        <w:spacing w:before="0" w:after="0"/>
        <w:ind w:left="0" w:firstLine="0"/>
      </w:pPr>
      <w:bookmarkStart w:id="43" w:name="_Toc181702616"/>
      <w:bookmarkStart w:id="44" w:name="_Toc40360628"/>
      <w:bookmarkStart w:id="45" w:name="_Toc41035610"/>
      <w:bookmarkStart w:id="46" w:name="_Toc45714660"/>
      <w:bookmarkStart w:id="47" w:name="_Toc45714961"/>
      <w:bookmarkStart w:id="48" w:name="_Toc45715118"/>
      <w:bookmarkStart w:id="49" w:name="_Toc45715254"/>
      <w:bookmarkStart w:id="50" w:name="_Toc45715395"/>
      <w:r w:rsidRPr="00704693">
        <w:rPr>
          <w:caps w:val="0"/>
          <w:lang w:eastAsia="en-US"/>
        </w:rPr>
        <w:t>INFORMACIJE</w:t>
      </w:r>
      <w:r w:rsidRPr="00704693">
        <w:rPr>
          <w:caps w:val="0"/>
        </w:rPr>
        <w:t xml:space="preserve"> V ZVEZI S POSTOPKOM ELEKTRONSKE DRAŽBE</w:t>
      </w:r>
      <w:bookmarkEnd w:id="43"/>
    </w:p>
    <w:p w14:paraId="65862FF7" w14:textId="77777777" w:rsidR="00CD6EEA" w:rsidRPr="00704693" w:rsidRDefault="00CD6EEA" w:rsidP="00B26186">
      <w:pPr>
        <w:spacing w:line="240" w:lineRule="auto"/>
      </w:pPr>
      <w:bookmarkStart w:id="51" w:name="_Hlk65858342"/>
    </w:p>
    <w:p w14:paraId="1621FE53" w14:textId="7348653C" w:rsidR="00993696" w:rsidRPr="00704693" w:rsidRDefault="00993696" w:rsidP="00B26186">
      <w:pPr>
        <w:spacing w:line="240" w:lineRule="auto"/>
      </w:pPr>
      <w:r w:rsidRPr="00704693">
        <w:t>Naročnik bo po odpiranju ponudb vse prejete ponudbe pregledal. Po pregledu ponudb, morebitnih dopustnih dopolnitvah</w:t>
      </w:r>
      <w:r w:rsidR="005C4AD2">
        <w:t xml:space="preserve"> in</w:t>
      </w:r>
      <w:r w:rsidRPr="00704693">
        <w:t xml:space="preserve"> popravkih  bodo ponudniki, ki bodo oddali dopustne ponudbe</w:t>
      </w:r>
      <w:r w:rsidR="00AF1719" w:rsidRPr="00704693">
        <w:t xml:space="preserve"> ali ponudbe, ki so bile nedopustne samo iz razloga, ker presegajo naročnikova zagotovljena sredstva,</w:t>
      </w:r>
      <w:r w:rsidRPr="00704693">
        <w:t xml:space="preserve"> povabljeni k elektronski dražbi z elektronskim povabilom iz sistema e-JN. Povabilo bodo povabljeni ponudniki prejeli na elektronski naslov, ki bo v ponudbi naveden v osnovnih podatkih o ponudbi pod »Elektronski naslov za obveščanje*«. </w:t>
      </w:r>
    </w:p>
    <w:p w14:paraId="469400EA" w14:textId="77777777" w:rsidR="00201942" w:rsidRPr="00704693" w:rsidRDefault="00201942" w:rsidP="00B26186">
      <w:pPr>
        <w:spacing w:line="240" w:lineRule="auto"/>
      </w:pPr>
    </w:p>
    <w:p w14:paraId="71AA04A3" w14:textId="6A3CD04F" w:rsidR="00763C03" w:rsidRPr="00704693" w:rsidRDefault="00763C03" w:rsidP="00B26186">
      <w:pPr>
        <w:spacing w:line="240" w:lineRule="auto"/>
      </w:pPr>
      <w:r w:rsidRPr="00704693">
        <w:t>V povabilu k sodelovanju v elektronski dražbi bosta navedena datum in čas začetka elektronske dražbe. Ponudniki bodo povabilo prejeli predvidoma v roku desetih delovnih dni po poteku roka za odpiranje ponudb, najkasneje pa dva delovna dneva pred pričetkom elektronske dražbe.</w:t>
      </w:r>
    </w:p>
    <w:p w14:paraId="2280E175" w14:textId="77777777" w:rsidR="00763C03" w:rsidRPr="00704693" w:rsidRDefault="00763C03" w:rsidP="00B26186">
      <w:pPr>
        <w:spacing w:line="240" w:lineRule="auto"/>
      </w:pPr>
    </w:p>
    <w:p w14:paraId="45560784" w14:textId="77777777" w:rsidR="00763C03" w:rsidRPr="00704693" w:rsidRDefault="00763C03" w:rsidP="00B26186">
      <w:pPr>
        <w:spacing w:line="240" w:lineRule="auto"/>
      </w:pPr>
      <w:r w:rsidRPr="00704693">
        <w:t>Če bo predložena skupna ponudba, bo povabilo iz sistema e-JN posredovano ponudniku, ki bo oddal ponudbo v sistemu e-JN.</w:t>
      </w:r>
      <w:bookmarkEnd w:id="51"/>
    </w:p>
    <w:p w14:paraId="106B2DC5" w14:textId="77777777" w:rsidR="00763C03" w:rsidRPr="00704693" w:rsidRDefault="00763C03" w:rsidP="00B26186">
      <w:pPr>
        <w:spacing w:line="240" w:lineRule="auto"/>
        <w:rPr>
          <w:bCs/>
        </w:rPr>
      </w:pPr>
    </w:p>
    <w:p w14:paraId="784D8711" w14:textId="77777777" w:rsidR="002807F5" w:rsidRPr="00704693" w:rsidRDefault="002807F5" w:rsidP="00B26186">
      <w:pPr>
        <w:spacing w:line="240" w:lineRule="auto"/>
      </w:pPr>
      <w:r w:rsidRPr="00704693">
        <w:t xml:space="preserve">Ponudniki morajo slediti dokumentu Navodila za uporabo informacijskega sistema e-JN: PONUDNIKI, točka 7.2. (Sodelovanje na e-Dražbi), kako poteka sodelovanje v e-Dražbi v sistemu e-JN, ki so del dokumentacije v zvezi z oddajo javnega naročila in so objavljena na spletnem naslovu </w:t>
      </w:r>
      <w:hyperlink r:id="rId20" w:history="1">
        <w:r w:rsidRPr="00704693">
          <w:rPr>
            <w:rStyle w:val="Hiperpovezava"/>
          </w:rPr>
          <w:t>https://ejn.gov.si</w:t>
        </w:r>
      </w:hyperlink>
      <w:r w:rsidRPr="00704693">
        <w:t xml:space="preserve"> </w:t>
      </w:r>
    </w:p>
    <w:p w14:paraId="5BA73277" w14:textId="00AFFF7B" w:rsidR="00C360C0" w:rsidRPr="00704693" w:rsidRDefault="00C360C0" w:rsidP="00B26186">
      <w:pPr>
        <w:spacing w:line="240" w:lineRule="auto"/>
        <w:rPr>
          <w:rStyle w:val="Hiperpovezava"/>
          <w:szCs w:val="20"/>
        </w:rPr>
      </w:pPr>
    </w:p>
    <w:p w14:paraId="107AA6F4" w14:textId="609BFF8A" w:rsidR="00BF7E59" w:rsidRPr="00704693" w:rsidRDefault="00763C03" w:rsidP="00B26186">
      <w:pPr>
        <w:spacing w:line="240" w:lineRule="auto"/>
        <w:rPr>
          <w:color w:val="0000FF"/>
          <w:szCs w:val="20"/>
          <w:u w:val="single"/>
        </w:rPr>
      </w:pPr>
      <w:r w:rsidRPr="00704693">
        <w:t xml:space="preserve">Uporabljena bo elektronska obratna dražba. </w:t>
      </w:r>
      <w:bookmarkStart w:id="52" w:name="_Hlk70071638"/>
    </w:p>
    <w:bookmarkEnd w:id="52"/>
    <w:p w14:paraId="2AED09AF" w14:textId="77777777" w:rsidR="00763C03" w:rsidRPr="00704693" w:rsidRDefault="00763C03" w:rsidP="00B26186">
      <w:pPr>
        <w:spacing w:line="240" w:lineRule="auto"/>
      </w:pPr>
    </w:p>
    <w:p w14:paraId="07CF0260" w14:textId="292B24E9" w:rsidR="00E84AFB" w:rsidRPr="00704693" w:rsidRDefault="00763C03" w:rsidP="00B26186">
      <w:pPr>
        <w:spacing w:line="240" w:lineRule="auto"/>
      </w:pPr>
      <w:r w:rsidRPr="00704693">
        <w:t xml:space="preserve">Elektronska obratna dražba bo potekala </w:t>
      </w:r>
      <w:r w:rsidRPr="00704693">
        <w:rPr>
          <w:bCs/>
        </w:rPr>
        <w:t>60</w:t>
      </w:r>
      <w:r w:rsidRPr="00704693">
        <w:rPr>
          <w:bCs/>
        </w:rPr>
        <w:t> </w:t>
      </w:r>
      <w:r w:rsidRPr="00704693">
        <w:rPr>
          <w:bCs/>
        </w:rPr>
        <w:t>minut. V primeru, da bo zadnjo ceno ponudnik oddal v zadnjih 5</w:t>
      </w:r>
      <w:r w:rsidRPr="00704693">
        <w:rPr>
          <w:bCs/>
        </w:rPr>
        <w:t> </w:t>
      </w:r>
      <w:r w:rsidRPr="00704693">
        <w:rPr>
          <w:bCs/>
        </w:rPr>
        <w:t>minutah pred iztekom roka, se dražba podaljša za</w:t>
      </w:r>
      <w:r w:rsidRPr="00704693">
        <w:rPr>
          <w:bCs/>
        </w:rPr>
        <w:t> </w:t>
      </w:r>
      <w:r w:rsidRPr="00704693">
        <w:rPr>
          <w:bCs/>
        </w:rPr>
        <w:t xml:space="preserve">10 minut. Dražba se podaljša za 10 minut </w:t>
      </w:r>
      <w:r w:rsidRPr="00704693">
        <w:rPr>
          <w:bCs/>
        </w:rPr>
        <w:lastRenderedPageBreak/>
        <w:t>tudi v primeru, da bo v podaljšanem roku katerikoli ponudnik v zadnjih 5 minutah</w:t>
      </w:r>
      <w:r w:rsidRPr="00704693">
        <w:t xml:space="preserve"> pred iztekom roka oddal novo ponudbo, v nasprotnem primeru pa se elektronska obratna dražba zaključi. </w:t>
      </w:r>
    </w:p>
    <w:p w14:paraId="2E2CBFD7" w14:textId="77777777" w:rsidR="00763C03" w:rsidRPr="00704693" w:rsidRDefault="00763C03" w:rsidP="00B26186">
      <w:pPr>
        <w:spacing w:line="240" w:lineRule="auto"/>
      </w:pPr>
    </w:p>
    <w:p w14:paraId="05C85AB9" w14:textId="71A843EC" w:rsidR="00763C03" w:rsidRPr="00704693" w:rsidRDefault="00763C03" w:rsidP="00B26186">
      <w:pPr>
        <w:spacing w:line="240" w:lineRule="auto"/>
      </w:pPr>
      <w:r w:rsidRPr="00590F6E">
        <w:t xml:space="preserve">Najmanjši in največji korak zniževanja cene je </w:t>
      </w:r>
      <w:r w:rsidR="00285003" w:rsidRPr="00590F6E">
        <w:t>razviden</w:t>
      </w:r>
      <w:r w:rsidR="00285003" w:rsidRPr="00704693">
        <w:t xml:space="preserve"> v sistemu e-JN, kjer je predračun za dražbo</w:t>
      </w:r>
      <w:r w:rsidRPr="00704693">
        <w:t>.</w:t>
      </w:r>
    </w:p>
    <w:p w14:paraId="724D26D9" w14:textId="77777777" w:rsidR="00763C03" w:rsidRPr="00704693" w:rsidRDefault="00763C03" w:rsidP="00B26186">
      <w:pPr>
        <w:spacing w:line="240" w:lineRule="auto"/>
      </w:pPr>
    </w:p>
    <w:p w14:paraId="3D90F0DE" w14:textId="77777777" w:rsidR="00FA29B9" w:rsidRPr="00704693" w:rsidRDefault="00FA29B9" w:rsidP="00B26186">
      <w:pPr>
        <w:spacing w:line="240" w:lineRule="auto"/>
      </w:pPr>
      <w:r w:rsidRPr="00704693">
        <w:t>Med potekom elektronske dražbe bodo ponudnikom na voljo informacije o cenah ostalih ponudnikov, ne pa tudi o nazivih ponudnikov.</w:t>
      </w:r>
    </w:p>
    <w:p w14:paraId="3A4B4EDA" w14:textId="77777777" w:rsidR="00FA29B9" w:rsidRPr="00704693" w:rsidRDefault="00FA29B9" w:rsidP="00B26186">
      <w:pPr>
        <w:spacing w:line="240" w:lineRule="auto"/>
      </w:pPr>
    </w:p>
    <w:p w14:paraId="31297E82" w14:textId="7C7547AA" w:rsidR="00201942" w:rsidRPr="00704693" w:rsidRDefault="00201942" w:rsidP="00B26186">
      <w:pPr>
        <w:spacing w:line="240" w:lineRule="auto"/>
      </w:pPr>
      <w:r w:rsidRPr="00704693">
        <w:t xml:space="preserve">V primeru le ene oddane ponudbe, ki bo izpolnjevala vse pogoje in zahteve iz dokumentacije v zvezi z oddajo javnega naročila za povabilo k elektronski dražbi, se elektronska dražba ne bo izvršila. </w:t>
      </w:r>
    </w:p>
    <w:p w14:paraId="4EC4E1AE" w14:textId="77777777" w:rsidR="00763C03" w:rsidRPr="00704693" w:rsidRDefault="00763C03" w:rsidP="00B26186">
      <w:pPr>
        <w:spacing w:line="240" w:lineRule="auto"/>
      </w:pPr>
    </w:p>
    <w:p w14:paraId="7212AE05" w14:textId="2908515F" w:rsidR="00763C03" w:rsidRPr="00704693" w:rsidRDefault="00F3622B" w:rsidP="00B26186">
      <w:pPr>
        <w:pStyle w:val="Naslov2"/>
        <w:numPr>
          <w:ilvl w:val="1"/>
          <w:numId w:val="9"/>
        </w:numPr>
        <w:spacing w:before="0" w:after="0"/>
        <w:ind w:hanging="720"/>
        <w:rPr>
          <w:lang w:eastAsia="sl-SI"/>
        </w:rPr>
      </w:pPr>
      <w:bookmarkStart w:id="53" w:name="_Toc181702617"/>
      <w:bookmarkStart w:id="54" w:name="_Hlk71196692"/>
      <w:r w:rsidRPr="00704693">
        <w:rPr>
          <w:lang w:eastAsia="sl-SI"/>
        </w:rPr>
        <w:t xml:space="preserve">Preverjanje </w:t>
      </w:r>
      <w:r w:rsidR="00763C03" w:rsidRPr="00704693">
        <w:rPr>
          <w:lang w:eastAsia="sl-SI"/>
        </w:rPr>
        <w:t>skladnost</w:t>
      </w:r>
      <w:r w:rsidR="00D80BB9" w:rsidRPr="00704693">
        <w:rPr>
          <w:lang w:eastAsia="sl-SI"/>
        </w:rPr>
        <w:t>i</w:t>
      </w:r>
      <w:r w:rsidRPr="00704693">
        <w:rPr>
          <w:lang w:eastAsia="sl-SI"/>
        </w:rPr>
        <w:t xml:space="preserve"> </w:t>
      </w:r>
      <w:r w:rsidR="00C17FA7" w:rsidRPr="00704693">
        <w:rPr>
          <w:lang w:eastAsia="sl-SI"/>
        </w:rPr>
        <w:t xml:space="preserve">ponujene </w:t>
      </w:r>
      <w:r w:rsidRPr="00704693">
        <w:rPr>
          <w:lang w:eastAsia="sl-SI"/>
        </w:rPr>
        <w:t>opreme</w:t>
      </w:r>
      <w:r w:rsidR="00763C03" w:rsidRPr="00704693">
        <w:rPr>
          <w:lang w:eastAsia="sl-SI"/>
        </w:rPr>
        <w:t xml:space="preserve"> </w:t>
      </w:r>
      <w:r w:rsidR="00763C03" w:rsidRPr="00704693">
        <w:rPr>
          <w:szCs w:val="24"/>
        </w:rPr>
        <w:t>(</w:t>
      </w:r>
      <w:r w:rsidRPr="00704693">
        <w:rPr>
          <w:szCs w:val="24"/>
        </w:rPr>
        <w:t xml:space="preserve">postavitev </w:t>
      </w:r>
      <w:r w:rsidR="00763C03" w:rsidRPr="00704693">
        <w:rPr>
          <w:szCs w:val="24"/>
        </w:rPr>
        <w:t>PoC - Proof of Concept)</w:t>
      </w:r>
      <w:bookmarkEnd w:id="53"/>
    </w:p>
    <w:p w14:paraId="3ED357E8" w14:textId="77777777" w:rsidR="00CD6EEA" w:rsidRPr="00704693" w:rsidRDefault="00CD6EEA" w:rsidP="00B26186">
      <w:pPr>
        <w:spacing w:line="240" w:lineRule="auto"/>
        <w:rPr>
          <w:szCs w:val="20"/>
        </w:rPr>
      </w:pPr>
    </w:p>
    <w:p w14:paraId="1FDF79AF" w14:textId="75653366" w:rsidR="006368EF" w:rsidRPr="00704693" w:rsidRDefault="002E7EB1" w:rsidP="00B26186">
      <w:pPr>
        <w:spacing w:line="240" w:lineRule="auto"/>
        <w:rPr>
          <w:szCs w:val="20"/>
        </w:rPr>
      </w:pPr>
      <w:r w:rsidRPr="00704693">
        <w:rPr>
          <w:szCs w:val="20"/>
        </w:rPr>
        <w:t>Naročnik si pridržuje pravico, da bo</w:t>
      </w:r>
      <w:r w:rsidR="00AF1719" w:rsidRPr="00704693">
        <w:rPr>
          <w:szCs w:val="20"/>
        </w:rPr>
        <w:t xml:space="preserve"> lahko</w:t>
      </w:r>
      <w:r w:rsidRPr="00704693">
        <w:rPr>
          <w:szCs w:val="20"/>
        </w:rPr>
        <w:t xml:space="preserve"> preveril izpolnjevanje tehničnih in funkcionalnih zahtev </w:t>
      </w:r>
      <w:r w:rsidR="000E221D" w:rsidRPr="00704693">
        <w:rPr>
          <w:szCs w:val="20"/>
        </w:rPr>
        <w:t>na ponujeni</w:t>
      </w:r>
      <w:r w:rsidRPr="00704693">
        <w:rPr>
          <w:szCs w:val="20"/>
        </w:rPr>
        <w:t xml:space="preserve"> opremi s tehničnimi specifikacijami naročnika </w:t>
      </w:r>
      <w:r w:rsidR="000E221D" w:rsidRPr="00704693">
        <w:rPr>
          <w:szCs w:val="20"/>
        </w:rPr>
        <w:t>in sicer na opremi, ki je enaka opremi kot jo ponudnik ponuja v ponudbi (v nadaljevanju</w:t>
      </w:r>
      <w:r w:rsidR="00E14AE1" w:rsidRPr="00704693">
        <w:rPr>
          <w:szCs w:val="20"/>
        </w:rPr>
        <w:t>:</w:t>
      </w:r>
      <w:r w:rsidR="000E221D" w:rsidRPr="00704693">
        <w:rPr>
          <w:szCs w:val="20"/>
        </w:rPr>
        <w:t xml:space="preserve"> ponujena oprema). </w:t>
      </w:r>
      <w:r w:rsidR="006368EF" w:rsidRPr="00704693">
        <w:rPr>
          <w:szCs w:val="20"/>
        </w:rPr>
        <w:t xml:space="preserve">Podrobnejša navodila za preverjanje skladnosti opreme so navedena v dokumentu Navodila </w:t>
      </w:r>
      <w:r w:rsidR="006368EF" w:rsidRPr="00704693">
        <w:t>za preverjanje skladnosti opreme (postavite PoC – Proof of Concept)</w:t>
      </w:r>
      <w:r w:rsidR="006368EF" w:rsidRPr="00704693">
        <w:rPr>
          <w:szCs w:val="20"/>
        </w:rPr>
        <w:t>, ki je sestavni del dokumentacije tega naročila</w:t>
      </w:r>
      <w:r w:rsidR="000E221D" w:rsidRPr="00704693">
        <w:rPr>
          <w:szCs w:val="20"/>
        </w:rPr>
        <w:t>, kjer so navedeni tudi minimalni predvideni testi za preverjaje tehnične skladnosti ponujene opreme. Naročnik si pridržuje pravico, da lahko med izvedbo testov testira tudi druge zahteve, ki so navedene v obrazcu skladnost ponujene opreme</w:t>
      </w:r>
      <w:r w:rsidR="003A3C06">
        <w:rPr>
          <w:szCs w:val="20"/>
        </w:rPr>
        <w:t xml:space="preserve"> oziroma tehničnih specifikacijah naročila</w:t>
      </w:r>
      <w:r w:rsidR="000E221D" w:rsidRPr="00704693">
        <w:rPr>
          <w:szCs w:val="20"/>
        </w:rPr>
        <w:t xml:space="preserve">. </w:t>
      </w:r>
    </w:p>
    <w:p w14:paraId="2689029D" w14:textId="77777777" w:rsidR="000E221D" w:rsidRPr="00704693" w:rsidRDefault="000E221D" w:rsidP="00B26186">
      <w:pPr>
        <w:spacing w:line="240" w:lineRule="auto"/>
        <w:rPr>
          <w:szCs w:val="20"/>
        </w:rPr>
      </w:pPr>
    </w:p>
    <w:p w14:paraId="28EA9994" w14:textId="77777777" w:rsidR="000E221D" w:rsidRPr="00704693" w:rsidDel="000E221D" w:rsidRDefault="000E221D" w:rsidP="00B26186">
      <w:pPr>
        <w:spacing w:line="240" w:lineRule="auto"/>
        <w:rPr>
          <w:szCs w:val="20"/>
        </w:rPr>
      </w:pPr>
      <w:r w:rsidRPr="00704693" w:rsidDel="000E221D">
        <w:rPr>
          <w:szCs w:val="20"/>
        </w:rPr>
        <w:t>Test skladnosti bo naročnik lahko izvedel z vsemi ponudniki, pred povabilom k elektronski dražbi.</w:t>
      </w:r>
    </w:p>
    <w:p w14:paraId="41F4565C" w14:textId="77777777" w:rsidR="008536DB" w:rsidRDefault="008536DB" w:rsidP="00B26186">
      <w:pPr>
        <w:spacing w:line="240" w:lineRule="auto"/>
        <w:rPr>
          <w:szCs w:val="20"/>
        </w:rPr>
      </w:pPr>
    </w:p>
    <w:p w14:paraId="09EC5C7C" w14:textId="3F65DDA2" w:rsidR="00E14AE1" w:rsidRPr="00704693" w:rsidRDefault="00E14AE1" w:rsidP="00B26186">
      <w:pPr>
        <w:spacing w:line="240" w:lineRule="auto"/>
        <w:rPr>
          <w:szCs w:val="20"/>
        </w:rPr>
      </w:pPr>
      <w:r w:rsidRPr="00704693">
        <w:rPr>
          <w:szCs w:val="20"/>
        </w:rPr>
        <w:t xml:space="preserve">Za potrebe preverjanja tehnične skladnosti ponujene opreme bodo morali ponudniki predvidoma </w:t>
      </w:r>
      <w:r w:rsidRPr="00590F6E">
        <w:rPr>
          <w:szCs w:val="20"/>
        </w:rPr>
        <w:t>v roku treh delovnih dni</w:t>
      </w:r>
      <w:r w:rsidRPr="00704693">
        <w:rPr>
          <w:szCs w:val="20"/>
        </w:rPr>
        <w:t xml:space="preserve"> </w:t>
      </w:r>
      <w:r w:rsidRPr="008536DB">
        <w:rPr>
          <w:szCs w:val="20"/>
        </w:rPr>
        <w:t>po prejemu poziva naročniku dostaviti en kos ponujene opreme, ki j</w:t>
      </w:r>
      <w:r w:rsidR="00512F9E" w:rsidRPr="00704693">
        <w:rPr>
          <w:szCs w:val="20"/>
        </w:rPr>
        <w:t>o</w:t>
      </w:r>
      <w:r w:rsidRPr="008536DB">
        <w:rPr>
          <w:szCs w:val="20"/>
        </w:rPr>
        <w:t xml:space="preserve"> po zahtevah naročnika</w:t>
      </w:r>
      <w:r w:rsidR="00512F9E" w:rsidRPr="00704693">
        <w:rPr>
          <w:szCs w:val="20"/>
        </w:rPr>
        <w:t xml:space="preserve"> za potrebe testiranja</w:t>
      </w:r>
      <w:r w:rsidRPr="00704693">
        <w:rPr>
          <w:szCs w:val="20"/>
        </w:rPr>
        <w:t xml:space="preserve"> </w:t>
      </w:r>
      <w:r w:rsidR="008536DB" w:rsidRPr="00704693">
        <w:rPr>
          <w:szCs w:val="20"/>
        </w:rPr>
        <w:t>konfigurira</w:t>
      </w:r>
      <w:r w:rsidR="00512F9E" w:rsidRPr="00704693">
        <w:rPr>
          <w:szCs w:val="20"/>
        </w:rPr>
        <w:t xml:space="preserve"> ponudnik.</w:t>
      </w:r>
      <w:r w:rsidRPr="00704693">
        <w:rPr>
          <w:szCs w:val="20"/>
        </w:rPr>
        <w:t xml:space="preserve"> </w:t>
      </w:r>
    </w:p>
    <w:p w14:paraId="7D44A467" w14:textId="77777777" w:rsidR="00E14AE1" w:rsidRPr="00704693" w:rsidRDefault="00E14AE1" w:rsidP="00B26186">
      <w:pPr>
        <w:spacing w:line="240" w:lineRule="auto"/>
        <w:rPr>
          <w:szCs w:val="20"/>
        </w:rPr>
      </w:pPr>
    </w:p>
    <w:p w14:paraId="429BCF26" w14:textId="17E102F8" w:rsidR="006368EF" w:rsidRDefault="006368EF" w:rsidP="00B26186">
      <w:pPr>
        <w:spacing w:line="240" w:lineRule="auto"/>
        <w:rPr>
          <w:color w:val="0070C0"/>
          <w:szCs w:val="20"/>
        </w:rPr>
      </w:pPr>
      <w:r w:rsidRPr="00704693">
        <w:rPr>
          <w:szCs w:val="20"/>
        </w:rPr>
        <w:t>Morebitna vprašanja</w:t>
      </w:r>
      <w:r w:rsidR="003276F7" w:rsidRPr="00704693">
        <w:rPr>
          <w:szCs w:val="20"/>
        </w:rPr>
        <w:t xml:space="preserve"> ponudnikov</w:t>
      </w:r>
      <w:r w:rsidRPr="00704693">
        <w:rPr>
          <w:szCs w:val="20"/>
        </w:rPr>
        <w:t xml:space="preserve"> glede zahtev naročnika po konfiguraciji opreme se morajo nanašati na konkretno opremo</w:t>
      </w:r>
      <w:r w:rsidRPr="00704693">
        <w:rPr>
          <w:color w:val="0070C0"/>
          <w:szCs w:val="20"/>
        </w:rPr>
        <w:t xml:space="preserve">. </w:t>
      </w:r>
    </w:p>
    <w:p w14:paraId="3DDB7E0E" w14:textId="77777777" w:rsidR="008536DB" w:rsidRPr="00704693" w:rsidRDefault="008536DB" w:rsidP="00B26186">
      <w:pPr>
        <w:spacing w:line="240" w:lineRule="auto"/>
        <w:rPr>
          <w:color w:val="0070C0"/>
          <w:szCs w:val="20"/>
        </w:rPr>
      </w:pPr>
    </w:p>
    <w:p w14:paraId="686BA40F" w14:textId="2F9E2B36" w:rsidR="002E7EB1" w:rsidRPr="00704693" w:rsidRDefault="002E7EB1" w:rsidP="00B26186">
      <w:pPr>
        <w:spacing w:line="240" w:lineRule="auto"/>
        <w:rPr>
          <w:szCs w:val="20"/>
        </w:rPr>
      </w:pPr>
      <w:r w:rsidRPr="00704693">
        <w:rPr>
          <w:szCs w:val="20"/>
        </w:rPr>
        <w:t xml:space="preserve">Naročnik bo </w:t>
      </w:r>
      <w:r w:rsidR="00AF5CB6" w:rsidRPr="00704693">
        <w:rPr>
          <w:szCs w:val="20"/>
        </w:rPr>
        <w:t xml:space="preserve">skupaj s ponudnikom </w:t>
      </w:r>
      <w:r w:rsidRPr="00704693">
        <w:rPr>
          <w:szCs w:val="20"/>
        </w:rPr>
        <w:t xml:space="preserve">predvidoma </w:t>
      </w:r>
      <w:r w:rsidRPr="00590F6E">
        <w:rPr>
          <w:szCs w:val="20"/>
        </w:rPr>
        <w:t xml:space="preserve">v roku </w:t>
      </w:r>
      <w:r w:rsidR="00AF5CB6" w:rsidRPr="00590F6E">
        <w:rPr>
          <w:szCs w:val="20"/>
        </w:rPr>
        <w:t xml:space="preserve">7 </w:t>
      </w:r>
      <w:r w:rsidRPr="00590F6E">
        <w:rPr>
          <w:szCs w:val="20"/>
        </w:rPr>
        <w:t>dni</w:t>
      </w:r>
      <w:r w:rsidRPr="00704693">
        <w:rPr>
          <w:szCs w:val="20"/>
        </w:rPr>
        <w:t xml:space="preserve"> opravil preverjanje tehnične skladnosti. </w:t>
      </w:r>
    </w:p>
    <w:p w14:paraId="32011F3D" w14:textId="77777777" w:rsidR="005A0B2C" w:rsidRPr="00704693" w:rsidRDefault="005A0B2C" w:rsidP="00B26186">
      <w:pPr>
        <w:autoSpaceDE w:val="0"/>
        <w:autoSpaceDN w:val="0"/>
        <w:adjustRightInd w:val="0"/>
        <w:spacing w:line="240" w:lineRule="auto"/>
        <w:rPr>
          <w:szCs w:val="20"/>
        </w:rPr>
      </w:pPr>
    </w:p>
    <w:p w14:paraId="3468FACE" w14:textId="61EC9673" w:rsidR="005A0B2C" w:rsidRPr="00704693" w:rsidRDefault="005A0B2C" w:rsidP="00B26186">
      <w:pPr>
        <w:autoSpaceDE w:val="0"/>
        <w:autoSpaceDN w:val="0"/>
        <w:adjustRightInd w:val="0"/>
        <w:spacing w:line="240" w:lineRule="auto"/>
        <w:rPr>
          <w:rFonts w:eastAsia="Times New Roman"/>
          <w:b/>
          <w:bCs/>
          <w:strike/>
          <w:color w:val="000000"/>
          <w:szCs w:val="20"/>
          <w:lang w:eastAsia="sl-SI"/>
        </w:rPr>
      </w:pPr>
      <w:r w:rsidRPr="00704693">
        <w:rPr>
          <w:szCs w:val="20"/>
        </w:rPr>
        <w:t>V kolikor bo test skladnosti izveden, bodo ponudniki opreme, ki testa skladnosti ne bo prestala, izločeni iz postopka oddaje predmetnega javnega naročila in posledično tudi ne bodo vabljeni na elektronsko dražbo.</w:t>
      </w:r>
    </w:p>
    <w:p w14:paraId="3A6A7DB7" w14:textId="77777777" w:rsidR="005A0B2C" w:rsidRPr="00704693" w:rsidRDefault="005A0B2C" w:rsidP="00B26186">
      <w:pPr>
        <w:spacing w:line="240" w:lineRule="auto"/>
        <w:rPr>
          <w:szCs w:val="20"/>
        </w:rPr>
      </w:pPr>
    </w:p>
    <w:p w14:paraId="2E5A989F" w14:textId="77777777" w:rsidR="005A0B2C" w:rsidRPr="00704693" w:rsidRDefault="005A0B2C" w:rsidP="00B26186">
      <w:pPr>
        <w:spacing w:line="240" w:lineRule="auto"/>
        <w:rPr>
          <w:szCs w:val="20"/>
        </w:rPr>
      </w:pPr>
      <w:r w:rsidRPr="00704693">
        <w:rPr>
          <w:szCs w:val="20"/>
        </w:rPr>
        <w:t xml:space="preserve">Navedeno opremo in z njo povezane stroške (implementacija, stroški prevoza,…) mora zagotoviti ponudnik brezplačno. Ponudnik mora aktivno sodelovati pri testiranju in dokazovanju zahtev na omenjeni opremi. </w:t>
      </w:r>
    </w:p>
    <w:p w14:paraId="1FF0598E" w14:textId="77777777" w:rsidR="002E7EB1" w:rsidRPr="00704693" w:rsidRDefault="002E7EB1" w:rsidP="00B26186">
      <w:pPr>
        <w:autoSpaceDE w:val="0"/>
        <w:autoSpaceDN w:val="0"/>
        <w:adjustRightInd w:val="0"/>
        <w:spacing w:line="240" w:lineRule="auto"/>
        <w:rPr>
          <w:rFonts w:eastAsia="Times New Roman"/>
          <w:color w:val="000000"/>
          <w:szCs w:val="20"/>
          <w:lang w:eastAsia="sl-SI"/>
        </w:rPr>
      </w:pPr>
    </w:p>
    <w:p w14:paraId="6D333D96" w14:textId="77777777" w:rsidR="00792178" w:rsidRPr="00704693" w:rsidRDefault="00792178" w:rsidP="00B26186">
      <w:pPr>
        <w:autoSpaceDE w:val="0"/>
        <w:autoSpaceDN w:val="0"/>
        <w:adjustRightInd w:val="0"/>
        <w:spacing w:line="240" w:lineRule="auto"/>
        <w:rPr>
          <w:rFonts w:eastAsia="Times New Roman"/>
          <w:color w:val="000000"/>
          <w:szCs w:val="20"/>
          <w:lang w:eastAsia="sl-SI"/>
        </w:rPr>
      </w:pPr>
    </w:p>
    <w:p w14:paraId="2318020B" w14:textId="77777777" w:rsidR="00763C03" w:rsidRPr="00704693" w:rsidRDefault="00763C03" w:rsidP="00B26186">
      <w:pPr>
        <w:pStyle w:val="Naslov1"/>
        <w:numPr>
          <w:ilvl w:val="0"/>
          <w:numId w:val="9"/>
        </w:numPr>
        <w:spacing w:before="0" w:after="0"/>
        <w:ind w:left="0" w:firstLine="0"/>
      </w:pPr>
      <w:bookmarkStart w:id="55" w:name="_Toc181702618"/>
      <w:bookmarkEnd w:id="54"/>
      <w:r w:rsidRPr="00704693">
        <w:rPr>
          <w:caps w:val="0"/>
          <w:lang w:eastAsia="en-US"/>
        </w:rPr>
        <w:t>PRAVNA</w:t>
      </w:r>
      <w:r w:rsidRPr="00704693">
        <w:rPr>
          <w:caps w:val="0"/>
        </w:rPr>
        <w:t xml:space="preserve"> PODLAGA</w:t>
      </w:r>
      <w:bookmarkEnd w:id="44"/>
      <w:bookmarkEnd w:id="45"/>
      <w:bookmarkEnd w:id="46"/>
      <w:bookmarkEnd w:id="47"/>
      <w:bookmarkEnd w:id="48"/>
      <w:bookmarkEnd w:id="49"/>
      <w:bookmarkEnd w:id="50"/>
      <w:bookmarkEnd w:id="55"/>
    </w:p>
    <w:p w14:paraId="4DB7B191" w14:textId="77777777" w:rsidR="00CD6EEA" w:rsidRPr="00704693" w:rsidRDefault="00CD6EEA" w:rsidP="00B26186">
      <w:pPr>
        <w:spacing w:line="240" w:lineRule="auto"/>
        <w:rPr>
          <w:szCs w:val="20"/>
        </w:rPr>
      </w:pPr>
    </w:p>
    <w:p w14:paraId="6B131724" w14:textId="04AFC236" w:rsidR="00763C03" w:rsidRPr="00704693" w:rsidRDefault="00F40A92" w:rsidP="00B26186">
      <w:pPr>
        <w:spacing w:line="240" w:lineRule="auto"/>
        <w:rPr>
          <w:szCs w:val="20"/>
        </w:rPr>
      </w:pPr>
      <w:r w:rsidRPr="00704693">
        <w:rPr>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4BFC6633" w14:textId="77777777" w:rsidR="00CD6EEA" w:rsidRPr="00704693" w:rsidRDefault="00CD6EEA" w:rsidP="00B26186">
      <w:pPr>
        <w:spacing w:line="240" w:lineRule="auto"/>
        <w:rPr>
          <w:szCs w:val="20"/>
        </w:rPr>
      </w:pPr>
    </w:p>
    <w:p w14:paraId="6FBAAE26" w14:textId="77777777" w:rsidR="00792178" w:rsidRPr="00704693" w:rsidRDefault="00792178" w:rsidP="00B26186">
      <w:pPr>
        <w:spacing w:line="240" w:lineRule="auto"/>
        <w:rPr>
          <w:szCs w:val="20"/>
        </w:rPr>
      </w:pPr>
    </w:p>
    <w:p w14:paraId="566BB44A" w14:textId="2D39E82C" w:rsidR="00763C03" w:rsidRPr="00704693" w:rsidRDefault="00763C03" w:rsidP="00B26186">
      <w:pPr>
        <w:pStyle w:val="Naslov1"/>
        <w:numPr>
          <w:ilvl w:val="0"/>
          <w:numId w:val="9"/>
        </w:numPr>
        <w:spacing w:before="0" w:after="0"/>
        <w:ind w:left="0" w:firstLine="0"/>
        <w:rPr>
          <w:caps w:val="0"/>
        </w:rPr>
      </w:pPr>
      <w:bookmarkStart w:id="56" w:name="_Toc40360629"/>
      <w:bookmarkStart w:id="57" w:name="_Toc41035611"/>
      <w:bookmarkStart w:id="58" w:name="_Toc45714661"/>
      <w:bookmarkStart w:id="59" w:name="_Toc45714962"/>
      <w:bookmarkStart w:id="60" w:name="_Toc45715119"/>
      <w:bookmarkStart w:id="61" w:name="_Toc45715255"/>
      <w:bookmarkStart w:id="62" w:name="_Toc45715396"/>
      <w:bookmarkStart w:id="63" w:name="_Toc181702619"/>
      <w:r w:rsidRPr="00704693">
        <w:rPr>
          <w:caps w:val="0"/>
          <w:lang w:eastAsia="en-US"/>
        </w:rPr>
        <w:t>TEMELJNA</w:t>
      </w:r>
      <w:r w:rsidRPr="00704693">
        <w:rPr>
          <w:caps w:val="0"/>
        </w:rPr>
        <w:t xml:space="preserve"> PRAVILA ZA DOSTOP, OBVESTILA IN POJASNILA V ZVEZI Z DOKUMENTACIJO</w:t>
      </w:r>
      <w:bookmarkStart w:id="64" w:name="_Toc40360630"/>
      <w:bookmarkStart w:id="65" w:name="_Toc41035612"/>
      <w:bookmarkEnd w:id="56"/>
      <w:bookmarkEnd w:id="57"/>
      <w:bookmarkEnd w:id="58"/>
      <w:bookmarkEnd w:id="59"/>
      <w:bookmarkEnd w:id="60"/>
      <w:bookmarkEnd w:id="61"/>
      <w:bookmarkEnd w:id="62"/>
      <w:bookmarkEnd w:id="63"/>
    </w:p>
    <w:p w14:paraId="09B72624" w14:textId="77777777" w:rsidR="00F40A92" w:rsidRPr="00704693" w:rsidRDefault="00F40A92" w:rsidP="00B26186">
      <w:pPr>
        <w:spacing w:line="240" w:lineRule="auto"/>
      </w:pPr>
    </w:p>
    <w:p w14:paraId="7CF07097" w14:textId="68D8217E" w:rsidR="00763C03" w:rsidRPr="00704693" w:rsidRDefault="00763C03" w:rsidP="00B26186">
      <w:pPr>
        <w:pStyle w:val="Naslov2"/>
        <w:numPr>
          <w:ilvl w:val="1"/>
          <w:numId w:val="9"/>
        </w:numPr>
        <w:spacing w:before="0" w:after="0"/>
        <w:ind w:hanging="720"/>
        <w:rPr>
          <w:lang w:eastAsia="sl-SI"/>
        </w:rPr>
      </w:pPr>
      <w:bookmarkStart w:id="66" w:name="_Toc45714662"/>
      <w:bookmarkStart w:id="67" w:name="_Toc45714963"/>
      <w:bookmarkStart w:id="68" w:name="_Toc45715120"/>
      <w:bookmarkStart w:id="69" w:name="_Toc45715256"/>
      <w:bookmarkStart w:id="70" w:name="_Toc45715397"/>
      <w:bookmarkStart w:id="71" w:name="_Toc181702620"/>
      <w:r w:rsidRPr="00704693">
        <w:rPr>
          <w:lang w:eastAsia="sl-SI"/>
        </w:rPr>
        <w:t>Dostop do dokumentacije</w:t>
      </w:r>
      <w:bookmarkEnd w:id="64"/>
      <w:bookmarkEnd w:id="65"/>
      <w:bookmarkEnd w:id="66"/>
      <w:bookmarkEnd w:id="67"/>
      <w:bookmarkEnd w:id="68"/>
      <w:bookmarkEnd w:id="69"/>
      <w:bookmarkEnd w:id="70"/>
      <w:bookmarkEnd w:id="71"/>
    </w:p>
    <w:p w14:paraId="0DA3DD54" w14:textId="77777777" w:rsidR="00CD6EEA" w:rsidRPr="00704693" w:rsidRDefault="00CD6EEA" w:rsidP="00B26186">
      <w:pPr>
        <w:spacing w:line="240" w:lineRule="auto"/>
      </w:pPr>
    </w:p>
    <w:p w14:paraId="5BC39216" w14:textId="77777777" w:rsidR="00F40A92" w:rsidRPr="00704693" w:rsidRDefault="00F40A92" w:rsidP="00B26186">
      <w:pPr>
        <w:spacing w:line="240" w:lineRule="auto"/>
        <w:rPr>
          <w:szCs w:val="20"/>
        </w:rPr>
      </w:pPr>
      <w:r w:rsidRPr="00704693">
        <w:rPr>
          <w:szCs w:val="20"/>
        </w:rPr>
        <w:t>Dokumentacija v zvezi z oddajo javnega naročila je objavljena v okviru objave tega naročila na portalu javnih naročil.</w:t>
      </w:r>
    </w:p>
    <w:p w14:paraId="363029C6" w14:textId="77777777" w:rsidR="00F40A92" w:rsidRPr="00704693" w:rsidRDefault="00F40A92" w:rsidP="00B26186">
      <w:pPr>
        <w:spacing w:line="240" w:lineRule="auto"/>
      </w:pPr>
    </w:p>
    <w:p w14:paraId="2F1C5EC5" w14:textId="44D76C92" w:rsidR="00763C03" w:rsidRPr="00704693" w:rsidRDefault="00763C03" w:rsidP="00B26186">
      <w:pPr>
        <w:spacing w:line="240" w:lineRule="auto"/>
      </w:pPr>
      <w:r w:rsidRPr="00704693">
        <w:t xml:space="preserve">Odkupnine za dokumentacijo </w:t>
      </w:r>
      <w:r w:rsidR="00F8462A" w:rsidRPr="00704693">
        <w:t xml:space="preserve"> v zvezi z oddajo javnega naročila ni.</w:t>
      </w:r>
    </w:p>
    <w:p w14:paraId="38B11C18" w14:textId="77777777" w:rsidR="00F40A92" w:rsidRDefault="00F40A92" w:rsidP="00B26186">
      <w:pPr>
        <w:spacing w:line="240" w:lineRule="auto"/>
      </w:pPr>
    </w:p>
    <w:p w14:paraId="049FC705" w14:textId="77777777" w:rsidR="00B26186" w:rsidRPr="00704693" w:rsidRDefault="00B26186" w:rsidP="00B26186">
      <w:pPr>
        <w:spacing w:line="240" w:lineRule="auto"/>
      </w:pPr>
    </w:p>
    <w:p w14:paraId="6E6C869A" w14:textId="77777777" w:rsidR="00763C03" w:rsidRPr="00704693" w:rsidRDefault="00763C03" w:rsidP="00B26186">
      <w:pPr>
        <w:pStyle w:val="Naslov2"/>
        <w:numPr>
          <w:ilvl w:val="1"/>
          <w:numId w:val="9"/>
        </w:numPr>
        <w:spacing w:before="0" w:after="0"/>
        <w:ind w:hanging="720"/>
      </w:pPr>
      <w:bookmarkStart w:id="72" w:name="_Toc40360631"/>
      <w:bookmarkStart w:id="73" w:name="_Toc41035613"/>
      <w:bookmarkStart w:id="74" w:name="_Toc45714663"/>
      <w:bookmarkStart w:id="75" w:name="_Toc45714964"/>
      <w:bookmarkStart w:id="76" w:name="_Toc45715121"/>
      <w:bookmarkStart w:id="77" w:name="_Toc45715257"/>
      <w:bookmarkStart w:id="78" w:name="_Toc45715398"/>
      <w:bookmarkStart w:id="79" w:name="_Toc181702621"/>
      <w:r w:rsidRPr="00704693">
        <w:rPr>
          <w:lang w:eastAsia="sl-SI"/>
        </w:rPr>
        <w:lastRenderedPageBreak/>
        <w:t>Obvestila</w:t>
      </w:r>
      <w:r w:rsidRPr="00704693">
        <w:t xml:space="preserve"> in pojasnila v zvezi z dokumentacijo</w:t>
      </w:r>
      <w:bookmarkEnd w:id="72"/>
      <w:bookmarkEnd w:id="73"/>
      <w:bookmarkEnd w:id="74"/>
      <w:bookmarkEnd w:id="75"/>
      <w:bookmarkEnd w:id="76"/>
      <w:bookmarkEnd w:id="77"/>
      <w:bookmarkEnd w:id="78"/>
      <w:bookmarkEnd w:id="79"/>
    </w:p>
    <w:p w14:paraId="15F76FF0" w14:textId="77777777" w:rsidR="00F40A92" w:rsidRPr="00704693" w:rsidRDefault="00F40A92" w:rsidP="00B26186">
      <w:pPr>
        <w:spacing w:line="240" w:lineRule="auto"/>
        <w:rPr>
          <w:szCs w:val="20"/>
        </w:rPr>
      </w:pPr>
    </w:p>
    <w:p w14:paraId="03DE5FC9" w14:textId="77777777" w:rsidR="00F40A92" w:rsidRPr="00704693" w:rsidRDefault="00F40A92" w:rsidP="00B26186">
      <w:pPr>
        <w:spacing w:line="240" w:lineRule="auto"/>
        <w:rPr>
          <w:szCs w:val="20"/>
        </w:rPr>
      </w:pPr>
      <w:r w:rsidRPr="00704693">
        <w:rPr>
          <w:szCs w:val="20"/>
        </w:rPr>
        <w:t xml:space="preserve">Komunikacija s ponudniki o vprašanjih v zvezi z vsebino naročila in v zvezi s pripravo ponudbe poteka izključno preko portala javnih naročil. </w:t>
      </w:r>
    </w:p>
    <w:p w14:paraId="050D5546" w14:textId="77777777" w:rsidR="00F40A92" w:rsidRPr="00704693" w:rsidRDefault="00F40A92" w:rsidP="00B26186">
      <w:pPr>
        <w:spacing w:line="240" w:lineRule="auto"/>
        <w:rPr>
          <w:szCs w:val="20"/>
        </w:rPr>
      </w:pPr>
    </w:p>
    <w:p w14:paraId="6B8D1B32" w14:textId="77777777" w:rsidR="00F40A92" w:rsidRPr="00704693" w:rsidRDefault="00F40A92" w:rsidP="00B26186">
      <w:pPr>
        <w:spacing w:line="240" w:lineRule="auto"/>
        <w:rPr>
          <w:szCs w:val="20"/>
        </w:rPr>
      </w:pPr>
      <w:r w:rsidRPr="00704693">
        <w:rPr>
          <w:szCs w:val="20"/>
        </w:rPr>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14:paraId="1F5932EB" w14:textId="77777777" w:rsidR="00F40A92" w:rsidRPr="00704693" w:rsidRDefault="00F40A92" w:rsidP="00B26186">
      <w:pPr>
        <w:spacing w:line="240" w:lineRule="auto"/>
        <w:rPr>
          <w:szCs w:val="20"/>
        </w:rPr>
      </w:pPr>
    </w:p>
    <w:p w14:paraId="3C032E9F" w14:textId="77777777" w:rsidR="00F40A92" w:rsidRPr="00704693" w:rsidRDefault="00F40A92" w:rsidP="00B26186">
      <w:pPr>
        <w:spacing w:line="240" w:lineRule="auto"/>
      </w:pPr>
      <w:r w:rsidRPr="00704693">
        <w:rPr>
          <w:szCs w:val="20"/>
        </w:rPr>
        <w:t xml:space="preserve">Na zahteve za pojasnila oziroma druga vprašanja v zvezi z naročilom, zastavljena po tem roku, naročnik ne bo odgovarjal. </w:t>
      </w:r>
      <w:r w:rsidRPr="00704693">
        <w:t>Prav tako naročnik ne bo odgovarjal na komentarje.</w:t>
      </w:r>
    </w:p>
    <w:p w14:paraId="6970F9F4" w14:textId="77777777" w:rsidR="00792178" w:rsidRPr="00704693" w:rsidRDefault="00792178" w:rsidP="00B26186">
      <w:pPr>
        <w:spacing w:line="240" w:lineRule="auto"/>
        <w:rPr>
          <w:szCs w:val="20"/>
        </w:rPr>
      </w:pPr>
    </w:p>
    <w:p w14:paraId="3BBAB8EB" w14:textId="77777777" w:rsidR="00792178" w:rsidRPr="00704693" w:rsidRDefault="00792178" w:rsidP="00B26186">
      <w:pPr>
        <w:spacing w:line="240" w:lineRule="auto"/>
        <w:rPr>
          <w:szCs w:val="20"/>
        </w:rPr>
      </w:pPr>
    </w:p>
    <w:p w14:paraId="58345A4A" w14:textId="77777777" w:rsidR="00763C03" w:rsidRPr="00704693" w:rsidRDefault="00763C03" w:rsidP="00B26186">
      <w:pPr>
        <w:pStyle w:val="Naslov1"/>
        <w:numPr>
          <w:ilvl w:val="0"/>
          <w:numId w:val="9"/>
        </w:numPr>
        <w:spacing w:before="0" w:after="0"/>
        <w:ind w:left="0" w:firstLine="0"/>
      </w:pPr>
      <w:bookmarkStart w:id="80" w:name="_Toc40360632"/>
      <w:bookmarkStart w:id="81" w:name="_Toc41035614"/>
      <w:bookmarkStart w:id="82" w:name="_Toc45714664"/>
      <w:bookmarkStart w:id="83" w:name="_Toc45714965"/>
      <w:bookmarkStart w:id="84" w:name="_Toc45715122"/>
      <w:bookmarkStart w:id="85" w:name="_Toc45715258"/>
      <w:bookmarkStart w:id="86" w:name="_Toc45715399"/>
      <w:bookmarkStart w:id="87" w:name="_Toc181702622"/>
      <w:r w:rsidRPr="00704693">
        <w:rPr>
          <w:caps w:val="0"/>
          <w:szCs w:val="20"/>
          <w:lang w:eastAsia="en-US"/>
        </w:rPr>
        <w:t>SESTAVA</w:t>
      </w:r>
      <w:r w:rsidRPr="00704693">
        <w:rPr>
          <w:caps w:val="0"/>
        </w:rPr>
        <w:t xml:space="preserve"> </w:t>
      </w:r>
      <w:r w:rsidRPr="00704693">
        <w:rPr>
          <w:caps w:val="0"/>
          <w:lang w:eastAsia="ar-SA"/>
        </w:rPr>
        <w:t>DOKUMENTACIJE</w:t>
      </w:r>
      <w:bookmarkEnd w:id="80"/>
      <w:bookmarkEnd w:id="81"/>
      <w:bookmarkEnd w:id="82"/>
      <w:bookmarkEnd w:id="83"/>
      <w:bookmarkEnd w:id="84"/>
      <w:bookmarkEnd w:id="85"/>
      <w:bookmarkEnd w:id="86"/>
      <w:bookmarkEnd w:id="87"/>
    </w:p>
    <w:p w14:paraId="4F020EB9" w14:textId="77777777" w:rsidR="00CD6EEA" w:rsidRPr="00704693" w:rsidRDefault="00CD6EEA" w:rsidP="00B26186">
      <w:pPr>
        <w:spacing w:line="240" w:lineRule="auto"/>
      </w:pPr>
    </w:p>
    <w:p w14:paraId="6B78A531" w14:textId="42443DC2" w:rsidR="00763C03" w:rsidRPr="00704693" w:rsidRDefault="00763C03" w:rsidP="00B26186">
      <w:pPr>
        <w:spacing w:line="240" w:lineRule="auto"/>
      </w:pPr>
      <w:r w:rsidRPr="00704693">
        <w:t>Dokumentacijo v zvezi z oddajo javnega naročila sestavljajo:</w:t>
      </w:r>
    </w:p>
    <w:p w14:paraId="0E66409D" w14:textId="77777777" w:rsidR="00763C03" w:rsidRPr="00704693" w:rsidRDefault="00763C03" w:rsidP="00B26186">
      <w:pPr>
        <w:pStyle w:val="Odstavekseznama"/>
        <w:numPr>
          <w:ilvl w:val="0"/>
          <w:numId w:val="45"/>
        </w:numPr>
        <w:spacing w:line="240" w:lineRule="auto"/>
      </w:pPr>
      <w:r w:rsidRPr="00704693">
        <w:t xml:space="preserve">Navodila ponudnikom </w:t>
      </w:r>
    </w:p>
    <w:p w14:paraId="03C98B99" w14:textId="77042E48" w:rsidR="00763C03" w:rsidRPr="00704693" w:rsidRDefault="00763C03" w:rsidP="00B26186">
      <w:pPr>
        <w:pStyle w:val="Odstavekseznama"/>
        <w:numPr>
          <w:ilvl w:val="0"/>
          <w:numId w:val="45"/>
        </w:numPr>
        <w:spacing w:line="240" w:lineRule="auto"/>
      </w:pPr>
      <w:r w:rsidRPr="00704693">
        <w:t xml:space="preserve">Tehnične specifikacije </w:t>
      </w:r>
    </w:p>
    <w:p w14:paraId="03C21C5D" w14:textId="77777777" w:rsidR="00F4148D" w:rsidRDefault="009B68CE" w:rsidP="00B26186">
      <w:pPr>
        <w:pStyle w:val="Odstavekseznama"/>
        <w:numPr>
          <w:ilvl w:val="0"/>
          <w:numId w:val="45"/>
        </w:numPr>
        <w:spacing w:line="240" w:lineRule="auto"/>
      </w:pPr>
      <w:r w:rsidRPr="00704693">
        <w:t xml:space="preserve">Navodila </w:t>
      </w:r>
      <w:r w:rsidR="00FD76F9" w:rsidRPr="00704693">
        <w:t xml:space="preserve">za preverjanje skladnosti </w:t>
      </w:r>
      <w:r w:rsidR="00C17FA7" w:rsidRPr="00704693">
        <w:t xml:space="preserve">ponujene </w:t>
      </w:r>
      <w:r w:rsidR="00FD76F9" w:rsidRPr="00704693">
        <w:t>opreme (postavite PoC – Proof of Concept)</w:t>
      </w:r>
    </w:p>
    <w:p w14:paraId="45725216" w14:textId="6E8F1FC1" w:rsidR="00F4148D" w:rsidRPr="00704693" w:rsidRDefault="00F4148D" w:rsidP="00B26186">
      <w:pPr>
        <w:pStyle w:val="Odstavekseznama"/>
        <w:numPr>
          <w:ilvl w:val="0"/>
          <w:numId w:val="45"/>
        </w:numPr>
        <w:spacing w:line="240" w:lineRule="auto"/>
      </w:pPr>
      <w:r w:rsidRPr="00704693">
        <w:t>obrazec ESPD za vse gospodarske subjekte v ponudbi (datoteka xml)</w:t>
      </w:r>
    </w:p>
    <w:p w14:paraId="5EC36663" w14:textId="722CEF30" w:rsidR="00763C03" w:rsidRPr="00704693" w:rsidRDefault="00763C03" w:rsidP="00B26186">
      <w:pPr>
        <w:pStyle w:val="Odstavekseznama"/>
        <w:numPr>
          <w:ilvl w:val="0"/>
          <w:numId w:val="45"/>
        </w:numPr>
        <w:spacing w:line="240" w:lineRule="auto"/>
      </w:pPr>
      <w:r w:rsidRPr="00704693">
        <w:t xml:space="preserve">obrazec »Skladnost </w:t>
      </w:r>
      <w:r w:rsidR="00C17FA7" w:rsidRPr="00704693">
        <w:t xml:space="preserve">ponujene </w:t>
      </w:r>
      <w:r w:rsidRPr="00704693">
        <w:t>opreme«</w:t>
      </w:r>
    </w:p>
    <w:p w14:paraId="093BD8C8" w14:textId="56260596" w:rsidR="00763C03" w:rsidRPr="00704693" w:rsidRDefault="00763C03" w:rsidP="00B26186">
      <w:pPr>
        <w:pStyle w:val="Odstavekseznama"/>
        <w:numPr>
          <w:ilvl w:val="0"/>
          <w:numId w:val="45"/>
        </w:numPr>
        <w:spacing w:line="240" w:lineRule="auto"/>
      </w:pPr>
      <w:r w:rsidRPr="00704693">
        <w:t>obrazec »Izjava proizvajalca/principala/zastopnika«</w:t>
      </w:r>
    </w:p>
    <w:p w14:paraId="7879C621" w14:textId="59C65BB8" w:rsidR="00117DFD" w:rsidRPr="00704693" w:rsidRDefault="00117DFD" w:rsidP="00B26186">
      <w:pPr>
        <w:pStyle w:val="Odstavekseznama"/>
        <w:numPr>
          <w:ilvl w:val="0"/>
          <w:numId w:val="45"/>
        </w:numPr>
        <w:suppressAutoHyphens w:val="0"/>
        <w:spacing w:line="240" w:lineRule="auto"/>
      </w:pPr>
      <w:r w:rsidRPr="00704693">
        <w:t>vzorec zavarovanja za dobro izvedbo pogodbenih obveznosti</w:t>
      </w:r>
    </w:p>
    <w:p w14:paraId="6CBBA99E" w14:textId="6B2290FE" w:rsidR="00763C03" w:rsidRPr="00704693" w:rsidRDefault="00763C03" w:rsidP="00B26186">
      <w:pPr>
        <w:pStyle w:val="Odstavekseznama"/>
        <w:numPr>
          <w:ilvl w:val="0"/>
          <w:numId w:val="45"/>
        </w:numPr>
        <w:spacing w:line="240" w:lineRule="auto"/>
      </w:pPr>
      <w:r w:rsidRPr="00704693">
        <w:t xml:space="preserve">osnutek </w:t>
      </w:r>
      <w:r w:rsidR="00CA6F17" w:rsidRPr="00704693">
        <w:t>pogodbe</w:t>
      </w:r>
      <w:r w:rsidRPr="00704693">
        <w:t xml:space="preserve"> </w:t>
      </w:r>
    </w:p>
    <w:p w14:paraId="68E00B1B" w14:textId="77777777" w:rsidR="00763C03" w:rsidRPr="00704693" w:rsidRDefault="00763C03" w:rsidP="00B26186">
      <w:pPr>
        <w:pStyle w:val="Odstavekseznama"/>
        <w:numPr>
          <w:ilvl w:val="0"/>
          <w:numId w:val="45"/>
        </w:numPr>
        <w:spacing w:line="240" w:lineRule="auto"/>
        <w:rPr>
          <w:rStyle w:val="Hiperpovezava"/>
          <w:color w:val="auto"/>
          <w:u w:val="none"/>
        </w:rPr>
      </w:pPr>
      <w:r w:rsidRPr="00704693">
        <w:t xml:space="preserve">Navodila za uporabo informacijskega sistema e-JN: PONUDNIKI, objavljena na spletnem naslovu </w:t>
      </w:r>
      <w:hyperlink r:id="rId21">
        <w:r w:rsidRPr="00704693">
          <w:rPr>
            <w:rStyle w:val="Hiperpovezava"/>
          </w:rPr>
          <w:t>https://ejn.gov.si</w:t>
        </w:r>
      </w:hyperlink>
    </w:p>
    <w:p w14:paraId="2DB3A486" w14:textId="77777777" w:rsidR="009B68CE" w:rsidRPr="00704693" w:rsidRDefault="009B68CE" w:rsidP="00B26186">
      <w:pPr>
        <w:pStyle w:val="Odstavekseznama"/>
        <w:spacing w:line="240" w:lineRule="auto"/>
        <w:rPr>
          <w:rStyle w:val="Hiperpovezava"/>
          <w:color w:val="auto"/>
          <w:u w:val="none"/>
        </w:rPr>
      </w:pPr>
    </w:p>
    <w:p w14:paraId="7C6EB017" w14:textId="77777777" w:rsidR="00CD6EEA" w:rsidRPr="00704693" w:rsidRDefault="00CD6EEA" w:rsidP="00B26186">
      <w:pPr>
        <w:spacing w:line="240" w:lineRule="auto"/>
      </w:pPr>
    </w:p>
    <w:p w14:paraId="437198FB" w14:textId="090DE037" w:rsidR="00CD6EEA" w:rsidRPr="00704693" w:rsidRDefault="00763C03" w:rsidP="00B26186">
      <w:pPr>
        <w:pStyle w:val="Naslov1"/>
        <w:numPr>
          <w:ilvl w:val="0"/>
          <w:numId w:val="9"/>
        </w:numPr>
        <w:spacing w:before="0" w:after="0"/>
        <w:ind w:left="0" w:firstLine="0"/>
        <w:rPr>
          <w:caps w:val="0"/>
          <w:lang w:eastAsia="ar-SA"/>
        </w:rPr>
      </w:pPr>
      <w:bookmarkStart w:id="88" w:name="_Toc40360633"/>
      <w:bookmarkStart w:id="89" w:name="_Toc41035615"/>
      <w:bookmarkStart w:id="90" w:name="_Toc45714665"/>
      <w:bookmarkStart w:id="91" w:name="_Toc45714966"/>
      <w:bookmarkStart w:id="92" w:name="_Toc45715123"/>
      <w:bookmarkStart w:id="93" w:name="_Toc45715259"/>
      <w:bookmarkStart w:id="94" w:name="_Toc45715400"/>
      <w:bookmarkStart w:id="95" w:name="_Toc181702623"/>
      <w:r w:rsidRPr="00704693">
        <w:rPr>
          <w:caps w:val="0"/>
          <w:lang w:eastAsia="en-US"/>
        </w:rPr>
        <w:t>UGOTAVLJANJE</w:t>
      </w:r>
      <w:r w:rsidRPr="00704693">
        <w:rPr>
          <w:caps w:val="0"/>
        </w:rPr>
        <w:t xml:space="preserve"> </w:t>
      </w:r>
      <w:r w:rsidRPr="00704693">
        <w:rPr>
          <w:caps w:val="0"/>
          <w:lang w:eastAsia="ar-SA"/>
        </w:rPr>
        <w:t>SPOSOBNOSTI ZA SODELOVANJE V POSTOPKU ODDAJE JAVNEGA NAROČILA IN DOKAZILA</w:t>
      </w:r>
      <w:bookmarkEnd w:id="88"/>
      <w:bookmarkEnd w:id="89"/>
      <w:bookmarkEnd w:id="90"/>
      <w:bookmarkEnd w:id="91"/>
      <w:bookmarkEnd w:id="92"/>
      <w:bookmarkEnd w:id="93"/>
      <w:bookmarkEnd w:id="94"/>
      <w:bookmarkEnd w:id="95"/>
    </w:p>
    <w:p w14:paraId="0A992697" w14:textId="77777777" w:rsidR="00CD6EEA" w:rsidRPr="00704693" w:rsidRDefault="00CD6EEA" w:rsidP="00B26186">
      <w:pPr>
        <w:spacing w:line="240" w:lineRule="auto"/>
        <w:rPr>
          <w:lang w:eastAsia="ar-SA"/>
        </w:rPr>
      </w:pPr>
    </w:p>
    <w:p w14:paraId="6CBDC761" w14:textId="77777777" w:rsidR="00763C03" w:rsidRPr="00704693" w:rsidRDefault="00763C03" w:rsidP="00B26186">
      <w:pPr>
        <w:pStyle w:val="Naslov2"/>
        <w:numPr>
          <w:ilvl w:val="1"/>
          <w:numId w:val="9"/>
        </w:numPr>
        <w:spacing w:before="0" w:after="0"/>
        <w:ind w:hanging="720"/>
        <w:rPr>
          <w:lang w:eastAsia="sl-SI"/>
        </w:rPr>
      </w:pPr>
      <w:bookmarkStart w:id="96" w:name="_Toc31374557"/>
      <w:bookmarkStart w:id="97" w:name="_Toc33088318"/>
      <w:bookmarkStart w:id="98" w:name="_Toc45536667"/>
      <w:bookmarkStart w:id="99" w:name="_Toc45714666"/>
      <w:bookmarkStart w:id="100" w:name="_Toc45714967"/>
      <w:bookmarkStart w:id="101" w:name="_Toc45715124"/>
      <w:bookmarkStart w:id="102" w:name="_Toc45715260"/>
      <w:bookmarkStart w:id="103" w:name="_Toc45715401"/>
      <w:bookmarkStart w:id="104" w:name="_Toc181702624"/>
      <w:r w:rsidRPr="00704693">
        <w:rPr>
          <w:lang w:eastAsia="sl-SI"/>
        </w:rPr>
        <w:t>Ugotavljanje sposobnosti za sodelovanje v postopku oddaje javnega naročila in dokazila</w:t>
      </w:r>
      <w:bookmarkEnd w:id="96"/>
      <w:bookmarkEnd w:id="97"/>
      <w:bookmarkEnd w:id="98"/>
      <w:bookmarkEnd w:id="99"/>
      <w:bookmarkEnd w:id="100"/>
      <w:bookmarkEnd w:id="101"/>
      <w:bookmarkEnd w:id="102"/>
      <w:bookmarkEnd w:id="103"/>
      <w:bookmarkEnd w:id="104"/>
    </w:p>
    <w:p w14:paraId="1D2FE724" w14:textId="77777777" w:rsidR="00CD6EEA" w:rsidRPr="00704693" w:rsidRDefault="00CD6EEA" w:rsidP="00B26186">
      <w:pPr>
        <w:spacing w:line="240" w:lineRule="auto"/>
        <w:rPr>
          <w:szCs w:val="20"/>
        </w:rPr>
      </w:pPr>
    </w:p>
    <w:p w14:paraId="4796D471" w14:textId="542B5385" w:rsidR="00763C03" w:rsidRPr="00704693" w:rsidRDefault="00763C03" w:rsidP="00B26186">
      <w:pPr>
        <w:spacing w:line="240" w:lineRule="auto"/>
        <w:rPr>
          <w:szCs w:val="20"/>
        </w:rPr>
      </w:pPr>
      <w:r w:rsidRPr="00704693">
        <w:rPr>
          <w:szCs w:val="20"/>
        </w:rPr>
        <w:t>Ponudnik mora izpolnjevati vse v tej točki navedene pogoje in zahteve.</w:t>
      </w:r>
    </w:p>
    <w:p w14:paraId="0060C4CD" w14:textId="77777777" w:rsidR="00763C03" w:rsidRPr="00704693" w:rsidRDefault="00763C03" w:rsidP="00B26186">
      <w:pPr>
        <w:spacing w:line="240" w:lineRule="auto"/>
        <w:rPr>
          <w:szCs w:val="20"/>
        </w:rPr>
      </w:pPr>
    </w:p>
    <w:p w14:paraId="0E8FCCDA" w14:textId="6F64C317" w:rsidR="005759D4" w:rsidRPr="00704693" w:rsidRDefault="00763C03" w:rsidP="00B26186">
      <w:pPr>
        <w:spacing w:line="240" w:lineRule="auto"/>
        <w:rPr>
          <w:szCs w:val="20"/>
        </w:rPr>
      </w:pPr>
      <w:r w:rsidRPr="00704693">
        <w:rPr>
          <w:szCs w:val="20"/>
        </w:rPr>
        <w:t>Ob predložitvi ponudbe bo naročnik namesto potrdil, ki jih izdajajo javni organi ali tretje osebe, kot predhodni dokaz gospodarskega subjekta v zvezi s točkami 10.1.1</w:t>
      </w:r>
      <w:r w:rsidR="00425FA9" w:rsidRPr="00704693">
        <w:rPr>
          <w:szCs w:val="20"/>
        </w:rPr>
        <w:t xml:space="preserve"> in</w:t>
      </w:r>
      <w:r w:rsidRPr="00704693">
        <w:rPr>
          <w:szCs w:val="20"/>
        </w:rPr>
        <w:t xml:space="preserve"> 10.1.2 teh navodil, sprejel obrazec ESPD in ostale izjave, ki so zahtevane pri posamezni točki. </w:t>
      </w:r>
      <w:r w:rsidR="00117DFD" w:rsidRPr="00704693">
        <w:rPr>
          <w:szCs w:val="20"/>
        </w:rPr>
        <w:t xml:space="preserve">Naročnik bo lahko kadarkoli med postopkom ponudnike pozval, da predložijo vsa dokazila ali del dokazil v zvezi z navedbami v ESPD. </w:t>
      </w:r>
    </w:p>
    <w:p w14:paraId="658113B3" w14:textId="77777777" w:rsidR="00763C03" w:rsidRPr="00704693" w:rsidRDefault="00763C03" w:rsidP="00B26186">
      <w:pPr>
        <w:spacing w:line="240" w:lineRule="auto"/>
        <w:rPr>
          <w:szCs w:val="20"/>
        </w:rPr>
      </w:pPr>
    </w:p>
    <w:p w14:paraId="4AE73DFE" w14:textId="38D0E6DC" w:rsidR="00117DFD" w:rsidRPr="00704693" w:rsidRDefault="00117DFD" w:rsidP="00B26186">
      <w:pPr>
        <w:spacing w:line="240" w:lineRule="auto"/>
        <w:rPr>
          <w:szCs w:val="20"/>
        </w:rPr>
      </w:pPr>
      <w:r w:rsidRPr="00704693">
        <w:rPr>
          <w:szCs w:val="20"/>
        </w:rPr>
        <w:t>Naročnik bo lahko v času pregleda ponudb in pred oddajo javnega naročila od vseh ponudnikov zahteval, da predložijo najnovejša dokazila (potrdila, izjave) kot dokaz neobstoja razlogov za izključitev iz točke 10.1</w:t>
      </w:r>
      <w:r w:rsidR="00236332" w:rsidRPr="00704693">
        <w:rPr>
          <w:szCs w:val="20"/>
        </w:rPr>
        <w:t>.1</w:t>
      </w:r>
      <w:r w:rsidRPr="00704693">
        <w:rPr>
          <w:szCs w:val="20"/>
        </w:rPr>
        <w:t xml:space="preserve"> teh navodil ter kot dokaz izpolnjevanja zahtevanih pogojev iz točke 10.</w:t>
      </w:r>
      <w:r w:rsidR="00236332" w:rsidRPr="00704693">
        <w:rPr>
          <w:szCs w:val="20"/>
        </w:rPr>
        <w:t>1.</w:t>
      </w:r>
      <w:r w:rsidRPr="00704693">
        <w:rPr>
          <w:szCs w:val="20"/>
        </w:rPr>
        <w:t>2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6985C29" w14:textId="77777777" w:rsidR="00763C03" w:rsidRPr="00704693" w:rsidRDefault="00763C03" w:rsidP="00B26186">
      <w:pPr>
        <w:spacing w:line="240" w:lineRule="auto"/>
        <w:rPr>
          <w:szCs w:val="20"/>
        </w:rPr>
      </w:pPr>
    </w:p>
    <w:p w14:paraId="1E144532" w14:textId="77777777" w:rsidR="00763C03" w:rsidRPr="00704693" w:rsidRDefault="00763C03" w:rsidP="00B26186">
      <w:pPr>
        <w:spacing w:line="240" w:lineRule="auto"/>
        <w:rPr>
          <w:szCs w:val="20"/>
        </w:rPr>
      </w:pPr>
      <w:r w:rsidRPr="00704693">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AAF60C4" w14:textId="77777777" w:rsidR="00763C03" w:rsidRPr="00704693" w:rsidRDefault="00763C03" w:rsidP="00B26186">
      <w:pPr>
        <w:spacing w:line="240" w:lineRule="auto"/>
        <w:rPr>
          <w:szCs w:val="20"/>
        </w:rPr>
      </w:pPr>
    </w:p>
    <w:p w14:paraId="051FEB44" w14:textId="77777777" w:rsidR="00763C03" w:rsidRPr="00704693" w:rsidRDefault="00763C03" w:rsidP="00B26186">
      <w:pPr>
        <w:spacing w:line="240" w:lineRule="auto"/>
        <w:rPr>
          <w:szCs w:val="20"/>
        </w:rPr>
      </w:pPr>
      <w:r w:rsidRPr="00704693">
        <w:rPr>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913BB0" w14:textId="77777777" w:rsidR="00763C03" w:rsidRPr="00704693" w:rsidRDefault="00763C03" w:rsidP="00B26186">
      <w:pPr>
        <w:spacing w:line="240" w:lineRule="auto"/>
        <w:rPr>
          <w:szCs w:val="20"/>
        </w:rPr>
      </w:pPr>
    </w:p>
    <w:p w14:paraId="42AB9A51" w14:textId="77777777" w:rsidR="00763C03" w:rsidRPr="00704693" w:rsidRDefault="00763C03" w:rsidP="00B26186">
      <w:pPr>
        <w:spacing w:line="240" w:lineRule="auto"/>
        <w:rPr>
          <w:szCs w:val="20"/>
        </w:rPr>
      </w:pPr>
      <w:r w:rsidRPr="00704693">
        <w:rPr>
          <w:szCs w:val="20"/>
        </w:rPr>
        <w:t>Za skupne ponudbe je potrebno upoštevati še točko 12.3.1 (Skupna ponudba) teh navodil.</w:t>
      </w:r>
    </w:p>
    <w:p w14:paraId="7240EDB9" w14:textId="77777777" w:rsidR="00CD6EEA" w:rsidRPr="00704693" w:rsidRDefault="00CD6EEA" w:rsidP="00B26186">
      <w:pPr>
        <w:spacing w:line="240" w:lineRule="auto"/>
        <w:rPr>
          <w:szCs w:val="20"/>
        </w:rPr>
      </w:pPr>
    </w:p>
    <w:p w14:paraId="4C4BE4ED" w14:textId="77777777" w:rsidR="00763C03" w:rsidRPr="00704693" w:rsidRDefault="00763C03" w:rsidP="00B26186">
      <w:pPr>
        <w:pStyle w:val="Naslov3"/>
        <w:keepLines w:val="0"/>
        <w:numPr>
          <w:ilvl w:val="2"/>
          <w:numId w:val="9"/>
        </w:numPr>
        <w:tabs>
          <w:tab w:val="clear" w:pos="426"/>
        </w:tabs>
        <w:spacing w:before="0" w:after="0"/>
        <w:ind w:left="709" w:hanging="709"/>
      </w:pPr>
      <w:bookmarkStart w:id="105" w:name="_Toc40360634"/>
      <w:bookmarkStart w:id="106" w:name="_Toc41035616"/>
      <w:bookmarkStart w:id="107" w:name="_Toc45714667"/>
      <w:bookmarkStart w:id="108" w:name="_Toc45714968"/>
      <w:bookmarkStart w:id="109" w:name="_Toc45715125"/>
      <w:bookmarkStart w:id="110" w:name="_Toc45715261"/>
      <w:bookmarkStart w:id="111" w:name="_Toc45715402"/>
      <w:bookmarkStart w:id="112" w:name="_Toc181702625"/>
      <w:r w:rsidRPr="00704693">
        <w:t>Razlogi za izključitev</w:t>
      </w:r>
      <w:bookmarkEnd w:id="105"/>
      <w:bookmarkEnd w:id="106"/>
      <w:bookmarkEnd w:id="107"/>
      <w:bookmarkEnd w:id="108"/>
      <w:bookmarkEnd w:id="109"/>
      <w:bookmarkEnd w:id="110"/>
      <w:bookmarkEnd w:id="111"/>
      <w:bookmarkEnd w:id="112"/>
    </w:p>
    <w:p w14:paraId="29E61F55" w14:textId="77777777" w:rsidR="00CD6EEA" w:rsidRPr="00704693" w:rsidRDefault="00CD6EEA" w:rsidP="00B26186">
      <w:pPr>
        <w:spacing w:line="240" w:lineRule="auto"/>
      </w:pPr>
    </w:p>
    <w:p w14:paraId="169A273A" w14:textId="02733D24" w:rsidR="00763C03" w:rsidRPr="00704693" w:rsidRDefault="00763C03" w:rsidP="00B26186">
      <w:pPr>
        <w:spacing w:line="240" w:lineRule="auto"/>
      </w:pPr>
      <w:r w:rsidRPr="00704693">
        <w:t>Naročnik bo izključil gospodarski subjekt v primeru obstoja kateregakoli od v tej točki navedenih primerov, in sicer:</w:t>
      </w:r>
      <w:r w:rsidR="00835A8E" w:rsidRPr="00704693">
        <w:t xml:space="preserve"> </w:t>
      </w:r>
    </w:p>
    <w:p w14:paraId="32DF885B" w14:textId="77777777" w:rsidR="00763C03" w:rsidRPr="00704693" w:rsidRDefault="00763C03" w:rsidP="00B26186">
      <w:pPr>
        <w:spacing w:line="240" w:lineRule="auto"/>
      </w:pPr>
    </w:p>
    <w:p w14:paraId="41EC138C" w14:textId="52E2BB3B" w:rsidR="00835A8E" w:rsidRPr="00704693" w:rsidRDefault="00835A8E" w:rsidP="00B26186">
      <w:pPr>
        <w:numPr>
          <w:ilvl w:val="0"/>
          <w:numId w:val="41"/>
        </w:numPr>
        <w:tabs>
          <w:tab w:val="clear" w:pos="510"/>
          <w:tab w:val="num" w:pos="284"/>
        </w:tabs>
        <w:suppressAutoHyphens w:val="0"/>
        <w:spacing w:line="240" w:lineRule="auto"/>
        <w:ind w:left="284" w:hanging="284"/>
        <w:rPr>
          <w:szCs w:val="20"/>
          <w:lang w:eastAsia="sl-SI"/>
        </w:rPr>
      </w:pPr>
      <w:r w:rsidRPr="00704693">
        <w:rPr>
          <w:szCs w:val="20"/>
          <w:lang w:eastAsia="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9B68CE" w:rsidRPr="00704693">
        <w:rPr>
          <w:szCs w:val="20"/>
          <w:lang w:eastAsia="sl-SI"/>
        </w:rPr>
        <w:t>.</w:t>
      </w:r>
    </w:p>
    <w:p w14:paraId="4F62E84B" w14:textId="77777777" w:rsidR="00763C03" w:rsidRPr="00704693" w:rsidRDefault="00763C03" w:rsidP="00B26186">
      <w:pPr>
        <w:spacing w:line="240" w:lineRule="auto"/>
        <w:rPr>
          <w:rFonts w:eastAsia="Times New Roman"/>
          <w:szCs w:val="20"/>
        </w:rPr>
      </w:pPr>
    </w:p>
    <w:p w14:paraId="2C70ADFB" w14:textId="32213DC3" w:rsidR="00760002" w:rsidRPr="00704693" w:rsidRDefault="00760002" w:rsidP="00B26186">
      <w:pPr>
        <w:spacing w:line="240" w:lineRule="auto"/>
        <w:ind w:left="284"/>
        <w:rPr>
          <w:rFonts w:eastAsia="Times New Roman"/>
          <w:b/>
          <w:bCs/>
          <w:szCs w:val="20"/>
        </w:rPr>
      </w:pPr>
      <w:r w:rsidRPr="00704693">
        <w:rPr>
          <w:rFonts w:eastAsia="Times New Roman"/>
          <w:b/>
          <w:bCs/>
          <w:szCs w:val="20"/>
        </w:rPr>
        <w:t>DOKAZILA:</w:t>
      </w:r>
    </w:p>
    <w:p w14:paraId="5D947825" w14:textId="7E37F73A" w:rsidR="0033357E" w:rsidRPr="002959ED" w:rsidRDefault="0033357E" w:rsidP="00B26186">
      <w:pPr>
        <w:spacing w:line="240" w:lineRule="auto"/>
        <w:ind w:left="284"/>
        <w:rPr>
          <w:iCs/>
        </w:rPr>
      </w:pPr>
      <w:r w:rsidRPr="0033357E">
        <w:t>Izpolnjen obrazec ESPD</w:t>
      </w:r>
      <w:r w:rsidRPr="002959ED">
        <w:t xml:space="preserve"> (v »Del III: Razlogi za izključitev, A: Razlogi, povezani s kazenskimi obsodbami, za vse gospodarske subjekte v ponudbi«). </w:t>
      </w:r>
      <w:r w:rsidRPr="002959ED">
        <w:rPr>
          <w:iCs/>
        </w:rPr>
        <w:t>V kolikor je vaš odgovor v tem primeru »DA«, v navedena polja vpišete podatke, ki jih od vas zahteva ESPD. V primeru, da uveljavljate popravni mehanizem, z odgovorom »Da« na vprašanje »</w:t>
      </w:r>
      <w:r w:rsidRPr="002959ED">
        <w:rPr>
          <w:i/>
        </w:rPr>
        <w:t>Ste sprejeli ukrepe, s katerimi ste dokazali svojo zanesljivost ("samočiščenje")?«</w:t>
      </w:r>
      <w:r w:rsidRPr="002959ED">
        <w:rPr>
          <w:iCs/>
        </w:rPr>
        <w:t xml:space="preserve"> v polje »</w:t>
      </w:r>
      <w:r w:rsidRPr="002959ED">
        <w:rPr>
          <w:i/>
        </w:rPr>
        <w:t>Prosimo opišite jih</w:t>
      </w:r>
      <w:r w:rsidRPr="002959ED">
        <w:rPr>
          <w:iCs/>
        </w:rPr>
        <w:t>*« napišete kršitve in ukrepe, s katerimi lahko dokažete svojo zanesljivost kljub obstoju razlogov za izključitev;</w:t>
      </w:r>
    </w:p>
    <w:p w14:paraId="386BAD77" w14:textId="77777777" w:rsidR="00F4148D" w:rsidRDefault="00F4148D" w:rsidP="00B26186">
      <w:pPr>
        <w:spacing w:line="240" w:lineRule="auto"/>
        <w:ind w:left="284"/>
        <w:rPr>
          <w:iCs/>
        </w:rPr>
      </w:pPr>
    </w:p>
    <w:p w14:paraId="23D20C45" w14:textId="6253221F" w:rsidR="0033357E" w:rsidRPr="002959ED" w:rsidRDefault="00F4148D" w:rsidP="00B26186">
      <w:pPr>
        <w:spacing w:line="240" w:lineRule="auto"/>
        <w:ind w:left="284"/>
        <w:rPr>
          <w:iCs/>
        </w:rPr>
      </w:pPr>
      <w:r>
        <w:rPr>
          <w:iCs/>
        </w:rPr>
        <w:t>i</w:t>
      </w:r>
      <w:r w:rsidR="0033357E" w:rsidRPr="002959ED">
        <w:rPr>
          <w:iCs/>
        </w:rPr>
        <w:t>n</w:t>
      </w:r>
    </w:p>
    <w:p w14:paraId="4C2D6AF6" w14:textId="77777777" w:rsidR="0033357E" w:rsidRPr="002959ED" w:rsidRDefault="0033357E" w:rsidP="00B26186">
      <w:pPr>
        <w:spacing w:line="240" w:lineRule="auto"/>
        <w:ind w:left="284"/>
        <w:rPr>
          <w:iCs/>
        </w:rPr>
      </w:pPr>
    </w:p>
    <w:p w14:paraId="056D4C8B" w14:textId="0AF15006" w:rsidR="0033357E" w:rsidRPr="002959ED" w:rsidRDefault="0033357E" w:rsidP="00B26186">
      <w:pPr>
        <w:spacing w:line="240" w:lineRule="auto"/>
        <w:ind w:left="284"/>
        <w:rPr>
          <w:rFonts w:eastAsia="Times New Roman"/>
        </w:rPr>
      </w:pPr>
      <w:r w:rsidRPr="002959ED">
        <w:rPr>
          <w:rFonts w:eastAsia="Times New Roman"/>
          <w:bCs/>
          <w:szCs w:val="20"/>
          <w:lang w:eastAsia="sl-SI"/>
        </w:rPr>
        <w:t xml:space="preserve">Izpolnjen </w:t>
      </w:r>
      <w:r w:rsidRPr="0033357E">
        <w:rPr>
          <w:rFonts w:eastAsia="Times New Roman"/>
          <w:bCs/>
          <w:szCs w:val="20"/>
          <w:lang w:eastAsia="sl-SI"/>
        </w:rPr>
        <w:t>obrazec ESP</w:t>
      </w:r>
      <w:r>
        <w:rPr>
          <w:rFonts w:eastAsia="Times New Roman"/>
          <w:bCs/>
          <w:szCs w:val="20"/>
          <w:lang w:eastAsia="sl-SI"/>
        </w:rPr>
        <w:t>D</w:t>
      </w:r>
      <w:r w:rsidRPr="002959ED">
        <w:rPr>
          <w:rFonts w:eastAsia="Times New Roman"/>
          <w:b/>
          <w:szCs w:val="20"/>
          <w:lang w:eastAsia="sl-SI"/>
        </w:rPr>
        <w:t xml:space="preserve"> </w:t>
      </w:r>
      <w:r w:rsidRPr="002959ED">
        <w:rPr>
          <w:rFonts w:eastAsia="Times New Roman"/>
        </w:rPr>
        <w:t>(v »Del III: Razlogi za izključitev, Oddelek D: Nacionalni razlogi za izključitev«) za izključitveni razlog iz prvega odstavka 75. člena ZJN-3 (kršitev temeljnih pravic delavcev (196.</w:t>
      </w:r>
      <w:r>
        <w:rPr>
          <w:rFonts w:eastAsia="Times New Roman"/>
        </w:rPr>
        <w:t xml:space="preserve"> </w:t>
      </w:r>
      <w:r w:rsidRPr="002959ED">
        <w:rPr>
          <w:rFonts w:eastAsia="Times New Roman"/>
        </w:rPr>
        <w:t>člen KZ-1). V kolikor je vaš odgovor v tem primeru »DA« in uveljavljate popravni mehanizem, kršitve in ukrepe, s katerimi lahko dokažete svojo zanesljivost kljub obstoju navedenega razloga za izključitev, navedite v lastni izjavi;</w:t>
      </w:r>
    </w:p>
    <w:p w14:paraId="4D1E168F" w14:textId="77777777" w:rsidR="0033357E" w:rsidRPr="002959ED" w:rsidRDefault="0033357E" w:rsidP="00B26186">
      <w:pPr>
        <w:spacing w:line="240" w:lineRule="auto"/>
        <w:ind w:left="284"/>
        <w:rPr>
          <w:bCs/>
          <w:szCs w:val="20"/>
        </w:rPr>
      </w:pPr>
    </w:p>
    <w:p w14:paraId="16545048" w14:textId="7E2663C4" w:rsidR="0033357E" w:rsidRPr="002959ED" w:rsidRDefault="00F4148D" w:rsidP="00B26186">
      <w:pPr>
        <w:spacing w:line="240" w:lineRule="auto"/>
        <w:ind w:left="284"/>
        <w:rPr>
          <w:bCs/>
          <w:szCs w:val="20"/>
        </w:rPr>
      </w:pPr>
      <w:r>
        <w:rPr>
          <w:bCs/>
          <w:szCs w:val="20"/>
        </w:rPr>
        <w:t>i</w:t>
      </w:r>
      <w:r w:rsidR="0033357E" w:rsidRPr="002959ED">
        <w:rPr>
          <w:bCs/>
          <w:szCs w:val="20"/>
        </w:rPr>
        <w:t>n</w:t>
      </w:r>
    </w:p>
    <w:p w14:paraId="3B9895F3" w14:textId="77777777" w:rsidR="0033357E" w:rsidRPr="002959ED" w:rsidRDefault="0033357E" w:rsidP="00B26186">
      <w:pPr>
        <w:spacing w:line="240" w:lineRule="auto"/>
        <w:ind w:left="284"/>
        <w:rPr>
          <w:bCs/>
          <w:szCs w:val="20"/>
        </w:rPr>
      </w:pPr>
    </w:p>
    <w:p w14:paraId="67BD632B" w14:textId="61EB5084" w:rsidR="0033357E" w:rsidRPr="002959ED" w:rsidRDefault="0033357E" w:rsidP="00B26186">
      <w:pPr>
        <w:spacing w:line="240" w:lineRule="auto"/>
        <w:ind w:left="284"/>
      </w:pPr>
      <w:r w:rsidRPr="002959ED">
        <w:rPr>
          <w:lang w:eastAsia="sl-SI"/>
        </w:rPr>
        <w:t>izpolnjen</w:t>
      </w:r>
      <w:r w:rsidRPr="002959ED">
        <w:rPr>
          <w:b/>
          <w:bCs/>
          <w:lang w:eastAsia="sl-SI"/>
        </w:rPr>
        <w:t xml:space="preserve"> </w:t>
      </w:r>
      <w:r w:rsidRPr="0033357E">
        <w:rPr>
          <w:lang w:eastAsia="sl-SI"/>
        </w:rPr>
        <w:t>obrazec ESPD</w:t>
      </w:r>
      <w:r w:rsidRPr="002959ED">
        <w:rPr>
          <w:lang w:eastAsia="sl-SI"/>
        </w:rPr>
        <w:t xml:space="preserve"> (v</w:t>
      </w:r>
      <w:r w:rsidR="00DD2E91">
        <w:rPr>
          <w:lang w:eastAsia="sl-SI"/>
        </w:rPr>
        <w:t xml:space="preserve"> </w:t>
      </w:r>
      <w:r w:rsidRPr="002959ED">
        <w:t>»Del II: Informacije v povezavi z gospodarskim subjektom, B: Informacije o predstavnikih gospodarskega subjekta«) kamor navedete vse</w:t>
      </w:r>
      <w:r>
        <w:t xml:space="preserve"> </w:t>
      </w:r>
      <w:r w:rsidRPr="002959ED">
        <w:rPr>
          <w:szCs w:val="20"/>
          <w:lang w:eastAsia="sl-SI"/>
        </w:rPr>
        <w:t>oseb</w:t>
      </w:r>
      <w:r>
        <w:rPr>
          <w:szCs w:val="20"/>
          <w:lang w:eastAsia="sl-SI"/>
        </w:rPr>
        <w:t>e</w:t>
      </w:r>
      <w:r w:rsidRPr="002959ED">
        <w:rPr>
          <w:szCs w:val="20"/>
          <w:lang w:eastAsia="sl-SI"/>
        </w:rPr>
        <w:t>,</w:t>
      </w:r>
      <w:r>
        <w:rPr>
          <w:szCs w:val="20"/>
          <w:lang w:eastAsia="sl-SI"/>
        </w:rPr>
        <w:t xml:space="preserve"> </w:t>
      </w:r>
      <w:r w:rsidRPr="002959ED">
        <w:rPr>
          <w:szCs w:val="20"/>
          <w:lang w:eastAsia="sl-SI"/>
        </w:rPr>
        <w:t xml:space="preserve">ki </w:t>
      </w:r>
      <w:r>
        <w:rPr>
          <w:szCs w:val="20"/>
          <w:lang w:eastAsia="sl-SI"/>
        </w:rPr>
        <w:t>so</w:t>
      </w:r>
      <w:r w:rsidRPr="002959ED">
        <w:rPr>
          <w:szCs w:val="20"/>
          <w:lang w:eastAsia="sl-SI"/>
        </w:rPr>
        <w:t xml:space="preserve"> članic</w:t>
      </w:r>
      <w:r>
        <w:rPr>
          <w:szCs w:val="20"/>
          <w:lang w:eastAsia="sl-SI"/>
        </w:rPr>
        <w:t>e</w:t>
      </w:r>
      <w:r w:rsidRPr="002959ED">
        <w:rPr>
          <w:szCs w:val="20"/>
          <w:lang w:eastAsia="sl-SI"/>
        </w:rPr>
        <w:t xml:space="preserve"> upravnega, vodstvenega ali nadzornega organa tega gospodarskega subjekta ali </w:t>
      </w:r>
      <w:r>
        <w:rPr>
          <w:szCs w:val="20"/>
          <w:lang w:eastAsia="sl-SI"/>
        </w:rPr>
        <w:t xml:space="preserve">osebe, </w:t>
      </w:r>
      <w:r w:rsidRPr="002959ED">
        <w:rPr>
          <w:szCs w:val="20"/>
          <w:lang w:eastAsia="sl-SI"/>
        </w:rPr>
        <w:t>ki ima</w:t>
      </w:r>
      <w:r>
        <w:rPr>
          <w:szCs w:val="20"/>
          <w:lang w:eastAsia="sl-SI"/>
        </w:rPr>
        <w:t>jo</w:t>
      </w:r>
      <w:r w:rsidRPr="002959ED">
        <w:rPr>
          <w:szCs w:val="20"/>
          <w:lang w:eastAsia="sl-SI"/>
        </w:rPr>
        <w:t xml:space="preserve"> pooblastila za njegovo zastopanje ali odločanje ali nadzor v njem</w:t>
      </w:r>
      <w:r>
        <w:rPr>
          <w:szCs w:val="20"/>
          <w:lang w:eastAsia="sl-SI"/>
        </w:rPr>
        <w:t xml:space="preserve">. </w:t>
      </w:r>
      <w:r>
        <w:t xml:space="preserve">Zaželeno je, da v </w:t>
      </w:r>
      <w:r w:rsidRPr="002959ED">
        <w:t xml:space="preserve"> polje </w:t>
      </w:r>
      <w:r w:rsidRPr="002959ED">
        <w:rPr>
          <w:i/>
          <w:iCs/>
        </w:rPr>
        <w:t>»Po potrebi navedite dodatne informacije o predstavništvu (njegove oblike, namen, EMŠO…)«</w:t>
      </w:r>
      <w:r w:rsidRPr="002959ED">
        <w:t xml:space="preserve"> </w:t>
      </w:r>
      <w:r w:rsidRPr="002959ED">
        <w:rPr>
          <w:b/>
          <w:bCs/>
        </w:rPr>
        <w:t>naved</w:t>
      </w:r>
      <w:r>
        <w:rPr>
          <w:b/>
          <w:bCs/>
        </w:rPr>
        <w:t>ete</w:t>
      </w:r>
      <w:r w:rsidRPr="002959ED">
        <w:rPr>
          <w:b/>
          <w:bCs/>
        </w:rPr>
        <w:t xml:space="preserve"> njihov EMŠO in vsa njihova državljanstva</w:t>
      </w:r>
      <w:r w:rsidRPr="002959ED">
        <w:rPr>
          <w:bCs/>
          <w:szCs w:val="20"/>
        </w:rPr>
        <w:t xml:space="preserve"> </w:t>
      </w:r>
      <w:r w:rsidRPr="002959ED">
        <w:t xml:space="preserve">za namen pridobitve podatkov iz kazenske evidence. S klikom na znak </w:t>
      </w:r>
      <w:r w:rsidRPr="002959ED">
        <w:rPr>
          <w:bCs/>
        </w:rPr>
        <w:t xml:space="preserve">&lt;+&gt; </w:t>
      </w:r>
      <w:r w:rsidRPr="002959ED">
        <w:t>lahko gospodarski subjekt doda nov sklop polj za vnos več zakonitih zastopnikov.</w:t>
      </w:r>
    </w:p>
    <w:p w14:paraId="725C5E23" w14:textId="77777777" w:rsidR="00760002" w:rsidRPr="00704693" w:rsidRDefault="00760002" w:rsidP="00B26186">
      <w:pPr>
        <w:spacing w:line="240" w:lineRule="auto"/>
        <w:ind w:left="284"/>
      </w:pPr>
    </w:p>
    <w:p w14:paraId="51EEA4B1" w14:textId="77777777" w:rsidR="00760002" w:rsidRPr="00704693" w:rsidRDefault="00760002" w:rsidP="00B26186">
      <w:pPr>
        <w:spacing w:line="240" w:lineRule="auto"/>
        <w:ind w:left="284"/>
      </w:pPr>
      <w:r w:rsidRPr="00704693">
        <w:t>Ponudnik lahko potrdila iz kazenske evidence priloži tudi sam. Tako predložena potrdila morajo odražati zadnje stanje, v nobenem primeru pa ne smejo biti starejša od 4 mesecev, šteto od roka za oddajo ponudb.</w:t>
      </w:r>
    </w:p>
    <w:p w14:paraId="217B00CA" w14:textId="77777777" w:rsidR="001A16DE" w:rsidRPr="00704693" w:rsidRDefault="001A16DE" w:rsidP="00B26186">
      <w:pPr>
        <w:spacing w:line="240" w:lineRule="auto"/>
        <w:rPr>
          <w:szCs w:val="20"/>
        </w:rPr>
      </w:pPr>
    </w:p>
    <w:p w14:paraId="562A666C" w14:textId="3F8D0EBB" w:rsidR="001A16DE" w:rsidRPr="00704693" w:rsidRDefault="001A16DE" w:rsidP="00B26186">
      <w:pPr>
        <w:spacing w:line="240" w:lineRule="auto"/>
        <w:ind w:left="284"/>
        <w:rPr>
          <w:rFonts w:eastAsia="Times New Roman"/>
          <w:bCs/>
          <w:szCs w:val="20"/>
          <w:lang w:eastAsia="sl-SI"/>
        </w:rPr>
      </w:pPr>
      <w:r w:rsidRPr="00704693">
        <w:rPr>
          <w:rFonts w:eastAsia="Times New Roman"/>
          <w:bCs/>
          <w:szCs w:val="20"/>
          <w:lang w:eastAsia="sl-SI"/>
        </w:rPr>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FEECA75" w14:textId="77777777" w:rsidR="00760002" w:rsidRPr="00704693" w:rsidRDefault="00760002" w:rsidP="00B26186">
      <w:pPr>
        <w:pStyle w:val="SlogLevo125cm"/>
        <w:spacing w:before="0" w:after="0"/>
        <w:ind w:left="284"/>
        <w:rPr>
          <w:rFonts w:ascii="Arial" w:hAnsi="Arial"/>
        </w:rPr>
      </w:pPr>
    </w:p>
    <w:p w14:paraId="51306C6B" w14:textId="31353D32" w:rsidR="00760002" w:rsidRDefault="00763C03" w:rsidP="00B26186">
      <w:pPr>
        <w:spacing w:line="240" w:lineRule="auto"/>
        <w:ind w:left="284"/>
      </w:pPr>
      <w:r w:rsidRPr="00704693">
        <w:lastRenderedPageBreak/>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bookmarkStart w:id="113" w:name="_Hlk42175225"/>
    </w:p>
    <w:p w14:paraId="39D8CB38" w14:textId="77777777" w:rsidR="0033357E" w:rsidRDefault="0033357E" w:rsidP="00B26186">
      <w:pPr>
        <w:spacing w:line="240" w:lineRule="auto"/>
        <w:ind w:left="284"/>
      </w:pPr>
    </w:p>
    <w:p w14:paraId="4F2D2594" w14:textId="77777777" w:rsidR="0033357E" w:rsidRPr="00704693" w:rsidRDefault="0033357E" w:rsidP="00B26186">
      <w:pPr>
        <w:spacing w:line="240" w:lineRule="auto"/>
      </w:pPr>
    </w:p>
    <w:p w14:paraId="1E05CBFD" w14:textId="77777777" w:rsidR="00760002" w:rsidRPr="00704693" w:rsidRDefault="00760002" w:rsidP="00B26186">
      <w:pPr>
        <w:numPr>
          <w:ilvl w:val="0"/>
          <w:numId w:val="41"/>
        </w:numPr>
        <w:tabs>
          <w:tab w:val="clear" w:pos="510"/>
          <w:tab w:val="num" w:pos="284"/>
        </w:tabs>
        <w:suppressAutoHyphens w:val="0"/>
        <w:spacing w:line="240" w:lineRule="auto"/>
        <w:ind w:left="284" w:hanging="284"/>
        <w:rPr>
          <w:rFonts w:eastAsia="Times New Roman"/>
          <w:szCs w:val="20"/>
          <w:lang w:eastAsia="sl-SI"/>
        </w:rPr>
      </w:pPr>
      <w:r w:rsidRPr="00704693">
        <w:rPr>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5F6F5BEF" w14:textId="77777777" w:rsidR="00760002" w:rsidRPr="00704693" w:rsidRDefault="00760002" w:rsidP="00B26186">
      <w:pPr>
        <w:spacing w:line="240" w:lineRule="auto"/>
        <w:ind w:left="284"/>
        <w:rPr>
          <w:b/>
          <w:bCs/>
        </w:rPr>
      </w:pPr>
    </w:p>
    <w:p w14:paraId="4E26D469" w14:textId="77777777" w:rsidR="00760002" w:rsidRPr="00704693" w:rsidRDefault="00760002" w:rsidP="00B26186">
      <w:pPr>
        <w:spacing w:line="240" w:lineRule="auto"/>
        <w:ind w:left="284"/>
      </w:pPr>
      <w:r w:rsidRPr="00704693">
        <w:rPr>
          <w:b/>
          <w:bCs/>
        </w:rPr>
        <w:t>DOKAZILO:</w:t>
      </w:r>
      <w:r w:rsidRPr="00704693">
        <w:t xml:space="preserve"> </w:t>
      </w:r>
    </w:p>
    <w:p w14:paraId="1D8DDCD2" w14:textId="1BA1D911" w:rsidR="00760002" w:rsidRPr="00704693" w:rsidRDefault="0033357E" w:rsidP="00B26186">
      <w:pPr>
        <w:spacing w:line="240" w:lineRule="auto"/>
        <w:ind w:left="284"/>
      </w:pPr>
      <w:r w:rsidRPr="002959ED">
        <w:t xml:space="preserve">Izpolnjen </w:t>
      </w:r>
      <w:r w:rsidRPr="0033357E">
        <w:t>obrazec ESPD</w:t>
      </w:r>
      <w:r w:rsidRPr="002959ED">
        <w:t xml:space="preserve"> (v »Del III: Razlogi za izključitev, B: Razlogi, povezani s plačilom davkov ali prispevkov za socialno varnost</w:t>
      </w:r>
      <w:r w:rsidRPr="002959ED">
        <w:rPr>
          <w:i/>
        </w:rPr>
        <w:t>)</w:t>
      </w:r>
      <w:r w:rsidRPr="002959ED">
        <w:t>, za vse gospodarske subjekte v ponudbi.</w:t>
      </w:r>
    </w:p>
    <w:bookmarkEnd w:id="113"/>
    <w:p w14:paraId="0744CD1B" w14:textId="77777777" w:rsidR="00763C03" w:rsidRPr="00704693" w:rsidRDefault="00763C03" w:rsidP="00B26186">
      <w:pPr>
        <w:spacing w:line="240" w:lineRule="auto"/>
        <w:rPr>
          <w:rFonts w:eastAsia="Times New Roman"/>
          <w:szCs w:val="20"/>
        </w:rPr>
      </w:pPr>
    </w:p>
    <w:p w14:paraId="4C2D66F8" w14:textId="5BCF03DA" w:rsidR="00760002" w:rsidRPr="00704693" w:rsidRDefault="00763C03" w:rsidP="00B26186">
      <w:pPr>
        <w:numPr>
          <w:ilvl w:val="0"/>
          <w:numId w:val="41"/>
        </w:numPr>
        <w:tabs>
          <w:tab w:val="clear" w:pos="510"/>
          <w:tab w:val="num" w:pos="284"/>
        </w:tabs>
        <w:suppressAutoHyphens w:val="0"/>
        <w:spacing w:line="240" w:lineRule="auto"/>
        <w:ind w:left="284" w:hanging="284"/>
        <w:rPr>
          <w:rFonts w:eastAsia="Times New Roman"/>
          <w:szCs w:val="20"/>
        </w:rPr>
      </w:pPr>
      <w:r w:rsidRPr="00704693">
        <w:rPr>
          <w:rFonts w:eastAsia="Times New Roman"/>
          <w:szCs w:val="20"/>
        </w:rPr>
        <w:t>Če pri preverjanju ugotovi, da je gospodarski subjekt na dan, ko poteče rok za oddajo ponudb, izločen</w:t>
      </w:r>
      <w:r w:rsidR="00764461" w:rsidRPr="00704693">
        <w:rPr>
          <w:rFonts w:eastAsia="Times New Roman"/>
          <w:szCs w:val="20"/>
        </w:rPr>
        <w:t xml:space="preserve"> </w:t>
      </w:r>
      <w:r w:rsidRPr="00704693">
        <w:rPr>
          <w:rFonts w:eastAsia="Times New Roman"/>
          <w:szCs w:val="20"/>
        </w:rPr>
        <w:t xml:space="preserve">iz postopkov oddaje javnih naročil zaradi uvrstitve v evidenco gospodarskih subjektov </w:t>
      </w:r>
      <w:r w:rsidR="00760002" w:rsidRPr="00704693">
        <w:rPr>
          <w:rFonts w:eastAsia="Times New Roman"/>
          <w:szCs w:val="20"/>
        </w:rPr>
        <w:t>z izrečenimi stranskimi sankcijami izločitve iz postopkov javnega naročanja iz a) točke četrtega odstavka 75. člena ZJN-3.</w:t>
      </w:r>
    </w:p>
    <w:p w14:paraId="6091926E" w14:textId="77777777" w:rsidR="00763C03" w:rsidRPr="00704693" w:rsidRDefault="00763C03" w:rsidP="00B26186">
      <w:pPr>
        <w:spacing w:line="240" w:lineRule="auto"/>
        <w:rPr>
          <w:rFonts w:eastAsia="Times New Roman"/>
          <w:szCs w:val="20"/>
        </w:rPr>
      </w:pPr>
    </w:p>
    <w:p w14:paraId="4CE3FA7C" w14:textId="77777777" w:rsidR="00236332" w:rsidRPr="00F4148D" w:rsidRDefault="00763C03" w:rsidP="00B26186">
      <w:pPr>
        <w:spacing w:line="240" w:lineRule="auto"/>
        <w:ind w:left="284"/>
        <w:rPr>
          <w:b/>
          <w:bCs/>
        </w:rPr>
      </w:pPr>
      <w:r w:rsidRPr="00F4148D">
        <w:rPr>
          <w:b/>
          <w:bCs/>
        </w:rPr>
        <w:t xml:space="preserve">DOKAZILO: </w:t>
      </w:r>
    </w:p>
    <w:p w14:paraId="3B363ED5" w14:textId="6DF6F1E3" w:rsidR="0033357E" w:rsidRPr="00704693" w:rsidRDefault="0033357E" w:rsidP="00B26186">
      <w:pPr>
        <w:spacing w:line="240" w:lineRule="auto"/>
        <w:ind w:left="284"/>
      </w:pPr>
      <w:r w:rsidRPr="00DD2E91">
        <w:t>Izpolnjen obrazec ESPD</w:t>
      </w:r>
      <w:r w:rsidRPr="002959ED">
        <w:t xml:space="preserve"> (v »Del III: Razlogi za izključitev, D: Nacionalni razlogi za izključitev), za vse gospodarske subjekte v ponudbi.</w:t>
      </w:r>
    </w:p>
    <w:p w14:paraId="0BABE8F0" w14:textId="77777777" w:rsidR="00763C03" w:rsidRPr="00704693" w:rsidRDefault="00763C03" w:rsidP="00B26186">
      <w:pPr>
        <w:spacing w:line="240" w:lineRule="auto"/>
      </w:pPr>
    </w:p>
    <w:p w14:paraId="5D13EF37" w14:textId="1A0E314A" w:rsidR="00763C03" w:rsidRPr="00704693" w:rsidRDefault="00763C03" w:rsidP="00B26186">
      <w:pPr>
        <w:numPr>
          <w:ilvl w:val="0"/>
          <w:numId w:val="3"/>
        </w:numPr>
        <w:tabs>
          <w:tab w:val="clear" w:pos="510"/>
          <w:tab w:val="num" w:pos="284"/>
        </w:tabs>
        <w:spacing w:line="240" w:lineRule="auto"/>
        <w:ind w:left="284" w:hanging="284"/>
        <w:rPr>
          <w:rFonts w:eastAsia="Times New Roman"/>
          <w:szCs w:val="20"/>
        </w:rPr>
      </w:pPr>
      <w:r w:rsidRPr="00704693">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AB8CA3" w14:textId="77777777" w:rsidR="00E45AF2" w:rsidRPr="00704693" w:rsidRDefault="00E45AF2" w:rsidP="00B26186">
      <w:pPr>
        <w:spacing w:line="240" w:lineRule="auto"/>
        <w:ind w:left="284"/>
        <w:rPr>
          <w:rFonts w:eastAsia="Times New Roman"/>
          <w:szCs w:val="20"/>
        </w:rPr>
      </w:pPr>
    </w:p>
    <w:p w14:paraId="0A4EE71A" w14:textId="1A907D7A" w:rsidR="00591599" w:rsidRPr="00704693" w:rsidRDefault="00591599" w:rsidP="00B26186">
      <w:pPr>
        <w:spacing w:line="240" w:lineRule="auto"/>
        <w:ind w:left="284"/>
        <w:rPr>
          <w:rFonts w:eastAsia="Times New Roman"/>
          <w:szCs w:val="20"/>
        </w:rPr>
      </w:pPr>
      <w:r w:rsidRPr="00704693">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60CCFB61" w14:textId="10048A38" w:rsidR="00763C03" w:rsidRPr="00704693" w:rsidRDefault="00763C03" w:rsidP="00B26186">
      <w:pPr>
        <w:tabs>
          <w:tab w:val="left" w:pos="284"/>
          <w:tab w:val="left" w:pos="426"/>
        </w:tabs>
        <w:spacing w:line="240" w:lineRule="auto"/>
        <w:rPr>
          <w:rFonts w:eastAsia="Times New Roman"/>
          <w:szCs w:val="20"/>
        </w:rPr>
      </w:pPr>
    </w:p>
    <w:p w14:paraId="4693F480" w14:textId="2FB29E7C" w:rsidR="00591599" w:rsidRPr="00704693" w:rsidRDefault="00591599" w:rsidP="00B26186">
      <w:pPr>
        <w:spacing w:line="240" w:lineRule="auto"/>
        <w:ind w:left="284"/>
        <w:rPr>
          <w:b/>
          <w:bCs/>
        </w:rPr>
      </w:pPr>
      <w:r w:rsidRPr="00704693">
        <w:rPr>
          <w:b/>
          <w:bCs/>
        </w:rPr>
        <w:t>DOKAZILO:</w:t>
      </w:r>
    </w:p>
    <w:p w14:paraId="37353ADF" w14:textId="034B6A30" w:rsidR="00DD2E91" w:rsidRPr="002959ED" w:rsidRDefault="00DD2E91" w:rsidP="00B26186">
      <w:pPr>
        <w:spacing w:line="240" w:lineRule="auto"/>
        <w:ind w:left="284"/>
      </w:pPr>
      <w:r w:rsidRPr="00DD2E91">
        <w:t>Izpolnjen obrazec ESPD (</w:t>
      </w:r>
      <w:r w:rsidRPr="002959ED">
        <w:t>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0D15671C" w14:textId="77777777" w:rsidR="00591599" w:rsidRPr="00704693" w:rsidRDefault="00591599" w:rsidP="00B26186">
      <w:pPr>
        <w:spacing w:line="240" w:lineRule="auto"/>
        <w:ind w:left="284"/>
      </w:pPr>
    </w:p>
    <w:p w14:paraId="07292A9C" w14:textId="77777777" w:rsidR="00591599" w:rsidRPr="00704693" w:rsidRDefault="00591599" w:rsidP="00B26186">
      <w:pPr>
        <w:numPr>
          <w:ilvl w:val="0"/>
          <w:numId w:val="3"/>
        </w:numPr>
        <w:tabs>
          <w:tab w:val="clear" w:pos="510"/>
          <w:tab w:val="num" w:pos="284"/>
        </w:tabs>
        <w:spacing w:line="240" w:lineRule="auto"/>
        <w:ind w:left="284" w:hanging="284"/>
        <w:rPr>
          <w:rFonts w:eastAsia="Times New Roman"/>
          <w:szCs w:val="20"/>
        </w:rPr>
      </w:pPr>
      <w:r w:rsidRPr="00704693">
        <w:rPr>
          <w:rFonts w:eastAsia="Times New Roman"/>
          <w:szCs w:val="20"/>
        </w:rPr>
        <w:t>Na podlagi sklepa Sveta (SZVP) 2022/578 z dne 8. aprila 2022 o spremembi Sklepa 2014/512/SZVP o omejevalnih ukrepih zaradi delovanja Rusije, ki povzroča destabilizacijo razmer v Ukrajini, če pri preverjanju ugotovi, da je ponudnik:</w:t>
      </w:r>
    </w:p>
    <w:p w14:paraId="51545672" w14:textId="77777777" w:rsidR="00591599" w:rsidRPr="00704693" w:rsidRDefault="00591599" w:rsidP="00B26186">
      <w:pPr>
        <w:pStyle w:val="xmsolistparagraph"/>
        <w:numPr>
          <w:ilvl w:val="0"/>
          <w:numId w:val="47"/>
        </w:numPr>
        <w:spacing w:after="0" w:line="240" w:lineRule="auto"/>
        <w:jc w:val="both"/>
        <w:rPr>
          <w:rFonts w:ascii="Arial" w:eastAsia="Times New Roman" w:hAnsi="Arial" w:cs="Arial"/>
        </w:rPr>
      </w:pPr>
      <w:r w:rsidRPr="00704693">
        <w:rPr>
          <w:rFonts w:ascii="Arial" w:eastAsia="Times New Roman" w:hAnsi="Arial" w:cs="Arial"/>
          <w:sz w:val="20"/>
          <w:szCs w:val="20"/>
        </w:rPr>
        <w:t>ruski državljan ali fizična ali pravna oseba, subjekt ali organ s sedežem v Rusiji,</w:t>
      </w:r>
    </w:p>
    <w:p w14:paraId="2B8540F6" w14:textId="77777777" w:rsidR="00591599" w:rsidRPr="00704693" w:rsidRDefault="00591599" w:rsidP="00B26186">
      <w:pPr>
        <w:pStyle w:val="xmsolistparagraph"/>
        <w:numPr>
          <w:ilvl w:val="0"/>
          <w:numId w:val="47"/>
        </w:numPr>
        <w:spacing w:after="0" w:line="240" w:lineRule="auto"/>
        <w:jc w:val="both"/>
        <w:rPr>
          <w:rFonts w:ascii="Arial" w:eastAsia="Times New Roman" w:hAnsi="Arial" w:cs="Arial"/>
        </w:rPr>
      </w:pPr>
      <w:r w:rsidRPr="00704693">
        <w:rPr>
          <w:rFonts w:ascii="Arial" w:eastAsia="Times New Roman" w:hAnsi="Arial" w:cs="Arial"/>
          <w:sz w:val="20"/>
          <w:szCs w:val="20"/>
        </w:rPr>
        <w:t>pravna oseba, subjekt ali organ, katerih več kot 50-odstotni delež je v neposredni ali posredni lasti subjekta iz prejšnje alineje, ali</w:t>
      </w:r>
    </w:p>
    <w:p w14:paraId="3219E646" w14:textId="77777777" w:rsidR="00591599" w:rsidRPr="00704693" w:rsidRDefault="00591599" w:rsidP="00B26186">
      <w:pPr>
        <w:pStyle w:val="xmsolistparagraph"/>
        <w:numPr>
          <w:ilvl w:val="0"/>
          <w:numId w:val="47"/>
        </w:numPr>
        <w:spacing w:after="0" w:line="240" w:lineRule="auto"/>
        <w:jc w:val="both"/>
        <w:rPr>
          <w:rFonts w:ascii="Arial" w:eastAsia="Times New Roman" w:hAnsi="Arial" w:cs="Arial"/>
        </w:rPr>
      </w:pPr>
      <w:r w:rsidRPr="00704693">
        <w:rPr>
          <w:rFonts w:ascii="Arial" w:eastAsia="Times New Roman" w:hAnsi="Arial" w:cs="Arial"/>
          <w:sz w:val="20"/>
          <w:szCs w:val="20"/>
        </w:rPr>
        <w:t>fizična ali pravna oseba, subjekt ali organ, ki deluje v imenu ali po navodilih subjektov iz prejšnjih dveh alinej.</w:t>
      </w:r>
    </w:p>
    <w:p w14:paraId="6D20A9CF" w14:textId="77777777" w:rsidR="00591599" w:rsidRPr="00704693" w:rsidRDefault="00591599" w:rsidP="00B26186">
      <w:pPr>
        <w:pStyle w:val="xmsonormal"/>
        <w:jc w:val="both"/>
        <w:rPr>
          <w:rFonts w:ascii="Arial" w:hAnsi="Arial" w:cs="Arial"/>
        </w:rPr>
      </w:pPr>
    </w:p>
    <w:p w14:paraId="191F52BA" w14:textId="77777777" w:rsidR="00591599" w:rsidRPr="00704693" w:rsidRDefault="00591599" w:rsidP="00B26186">
      <w:pPr>
        <w:spacing w:line="240" w:lineRule="auto"/>
        <w:ind w:left="284"/>
        <w:rPr>
          <w:b/>
          <w:bCs/>
        </w:rPr>
      </w:pPr>
      <w:r w:rsidRPr="00704693">
        <w:rPr>
          <w:b/>
          <w:bCs/>
        </w:rPr>
        <w:t xml:space="preserve">DOKAZILO: </w:t>
      </w:r>
    </w:p>
    <w:p w14:paraId="61B56C08" w14:textId="5B24997E" w:rsidR="00591599" w:rsidRPr="00704693" w:rsidRDefault="00591599" w:rsidP="00B26186">
      <w:pPr>
        <w:spacing w:line="240" w:lineRule="auto"/>
        <w:ind w:left="284"/>
      </w:pPr>
      <w:r w:rsidRPr="00704693">
        <w:t>Predložen obrazec ESPD, za vse gospodarske subjekte v ponudbi.</w:t>
      </w:r>
    </w:p>
    <w:p w14:paraId="07FE4D2B" w14:textId="77777777" w:rsidR="00591599" w:rsidRPr="00704693" w:rsidRDefault="00591599" w:rsidP="00B26186">
      <w:pPr>
        <w:spacing w:line="240" w:lineRule="auto"/>
      </w:pPr>
    </w:p>
    <w:p w14:paraId="41E3316E" w14:textId="2F1BF26E" w:rsidR="00591599" w:rsidRPr="00704693" w:rsidRDefault="00591599" w:rsidP="00B26186">
      <w:pPr>
        <w:spacing w:line="240" w:lineRule="auto"/>
        <w:rPr>
          <w:rFonts w:eastAsia="Times New Roman"/>
          <w:szCs w:val="20"/>
        </w:rPr>
      </w:pPr>
      <w:r w:rsidRPr="00704693">
        <w:rPr>
          <w:rFonts w:eastAsia="Times New Roman"/>
          <w:szCs w:val="20"/>
        </w:rPr>
        <w:lastRenderedPageBreak/>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10.1.</w:t>
      </w:r>
      <w:r w:rsidR="00E45AF2" w:rsidRPr="00704693">
        <w:rPr>
          <w:rFonts w:eastAsia="Times New Roman"/>
          <w:szCs w:val="20"/>
        </w:rPr>
        <w:t>1.</w:t>
      </w:r>
      <w:r w:rsidRPr="00704693">
        <w:rPr>
          <w:rFonts w:eastAsia="Times New Roman"/>
          <w:szCs w:val="20"/>
        </w:rPr>
        <w:t>5 teh navodil.</w:t>
      </w:r>
    </w:p>
    <w:p w14:paraId="26EB0BD3" w14:textId="77777777" w:rsidR="00CD6EEA" w:rsidRPr="00704693" w:rsidRDefault="00CD6EEA" w:rsidP="00B26186">
      <w:pPr>
        <w:spacing w:line="240" w:lineRule="auto"/>
        <w:rPr>
          <w:rFonts w:eastAsia="Times New Roman"/>
          <w:szCs w:val="20"/>
        </w:rPr>
      </w:pPr>
    </w:p>
    <w:p w14:paraId="46346EB1" w14:textId="61B1BC65" w:rsidR="00763C03" w:rsidRPr="00704693" w:rsidRDefault="00763C03" w:rsidP="00B26186">
      <w:pPr>
        <w:pStyle w:val="Naslov3"/>
        <w:keepLines w:val="0"/>
        <w:numPr>
          <w:ilvl w:val="2"/>
          <w:numId w:val="9"/>
        </w:numPr>
        <w:tabs>
          <w:tab w:val="clear" w:pos="426"/>
        </w:tabs>
        <w:spacing w:before="0" w:after="0"/>
        <w:ind w:left="709" w:hanging="709"/>
      </w:pPr>
      <w:bookmarkStart w:id="114" w:name="_Toc40360635"/>
      <w:bookmarkStart w:id="115" w:name="_Toc41035617"/>
      <w:bookmarkStart w:id="116" w:name="_Toc45714668"/>
      <w:bookmarkStart w:id="117" w:name="_Toc45714969"/>
      <w:bookmarkStart w:id="118" w:name="_Toc45715126"/>
      <w:bookmarkStart w:id="119" w:name="_Toc45715262"/>
      <w:bookmarkStart w:id="120" w:name="_Toc45715403"/>
      <w:bookmarkStart w:id="121" w:name="_Toc181702626"/>
      <w:r w:rsidRPr="00704693">
        <w:t>Tehnični pogoji oziroma sposobnost</w:t>
      </w:r>
      <w:bookmarkEnd w:id="114"/>
      <w:bookmarkEnd w:id="115"/>
      <w:bookmarkEnd w:id="116"/>
      <w:bookmarkEnd w:id="117"/>
      <w:bookmarkEnd w:id="118"/>
      <w:bookmarkEnd w:id="119"/>
      <w:bookmarkEnd w:id="120"/>
      <w:bookmarkEnd w:id="121"/>
      <w:r w:rsidR="0084045C" w:rsidRPr="00704693">
        <w:t xml:space="preserve"> </w:t>
      </w:r>
    </w:p>
    <w:p w14:paraId="135D49F3" w14:textId="77777777" w:rsidR="00CD6EEA" w:rsidRPr="00704693" w:rsidRDefault="00CD6EEA" w:rsidP="00B26186">
      <w:pPr>
        <w:spacing w:line="240" w:lineRule="auto"/>
        <w:rPr>
          <w:b/>
          <w:bCs/>
        </w:rPr>
      </w:pPr>
    </w:p>
    <w:p w14:paraId="7EFCEB65" w14:textId="55C3D079" w:rsidR="00202FF4" w:rsidRPr="00704693" w:rsidRDefault="00202FF4" w:rsidP="00B26186">
      <w:pPr>
        <w:pStyle w:val="Odstavekseznama"/>
        <w:numPr>
          <w:ilvl w:val="1"/>
          <w:numId w:val="3"/>
        </w:numPr>
        <w:spacing w:line="240" w:lineRule="auto"/>
      </w:pPr>
      <w:r w:rsidRPr="00704693">
        <w:t>Ponudnik je v zadnjih 5 letih, šteto od dneva objave obvestila o tem naročilu na Portalu javnih naročil, uspešno izvedel najmanj eno dobavo enemu naročniku</w:t>
      </w:r>
      <w:r w:rsidR="00D80BB9" w:rsidRPr="00704693">
        <w:t xml:space="preserve"> </w:t>
      </w:r>
      <w:r w:rsidRPr="00704693">
        <w:t xml:space="preserve">pristopnih stikal v količini vsaj </w:t>
      </w:r>
      <w:r w:rsidR="00704693">
        <w:t xml:space="preserve">20 </w:t>
      </w:r>
      <w:r w:rsidR="00704693" w:rsidRPr="00704693">
        <w:t xml:space="preserve"> </w:t>
      </w:r>
      <w:r w:rsidRPr="00704693">
        <w:t>kosov istega</w:t>
      </w:r>
      <w:r w:rsidR="001231DA" w:rsidRPr="00704693">
        <w:t xml:space="preserve"> </w:t>
      </w:r>
      <w:r w:rsidRPr="00704693">
        <w:t xml:space="preserve"> proizvajalca, kot ga ponuja v ponudbi</w:t>
      </w:r>
      <w:r w:rsidR="000D67C7" w:rsidRPr="00704693">
        <w:t>.</w:t>
      </w:r>
      <w:r w:rsidRPr="00704693">
        <w:t xml:space="preserve"> </w:t>
      </w:r>
    </w:p>
    <w:p w14:paraId="47DF7DFF" w14:textId="77777777" w:rsidR="00202FF4" w:rsidRPr="00704693" w:rsidRDefault="00202FF4" w:rsidP="00B26186">
      <w:pPr>
        <w:suppressAutoHyphens w:val="0"/>
        <w:autoSpaceDE w:val="0"/>
        <w:autoSpaceDN w:val="0"/>
        <w:adjustRightInd w:val="0"/>
        <w:spacing w:line="240" w:lineRule="auto"/>
        <w:rPr>
          <w:rFonts w:eastAsia="Microsoft YaHei"/>
          <w:b/>
          <w:szCs w:val="20"/>
          <w:lang w:eastAsia="sl-SI"/>
        </w:rPr>
      </w:pPr>
    </w:p>
    <w:p w14:paraId="63F186A9" w14:textId="4E6B5BFC" w:rsidR="00202FF4" w:rsidRPr="00F4148D" w:rsidRDefault="00202FF4" w:rsidP="00B26186">
      <w:pPr>
        <w:spacing w:line="240" w:lineRule="auto"/>
        <w:ind w:firstLine="360"/>
        <w:rPr>
          <w:b/>
          <w:bCs/>
          <w:szCs w:val="20"/>
          <w:lang w:eastAsia="en-US"/>
        </w:rPr>
      </w:pPr>
      <w:r w:rsidRPr="00F4148D">
        <w:rPr>
          <w:b/>
          <w:bCs/>
          <w:szCs w:val="20"/>
          <w:lang w:eastAsia="en-US"/>
        </w:rPr>
        <w:t>DOKAZIL</w:t>
      </w:r>
      <w:r w:rsidR="00F4148D" w:rsidRPr="00F4148D">
        <w:rPr>
          <w:b/>
          <w:bCs/>
          <w:szCs w:val="20"/>
          <w:lang w:eastAsia="en-US"/>
        </w:rPr>
        <w:t>O</w:t>
      </w:r>
      <w:r w:rsidRPr="00F4148D">
        <w:rPr>
          <w:b/>
          <w:bCs/>
          <w:szCs w:val="20"/>
          <w:lang w:eastAsia="en-US"/>
        </w:rPr>
        <w:t>:</w:t>
      </w:r>
    </w:p>
    <w:p w14:paraId="16416F15" w14:textId="77777777" w:rsidR="00CD6EEA" w:rsidRPr="00704693" w:rsidRDefault="00CD6EEA" w:rsidP="00B26186">
      <w:pPr>
        <w:spacing w:line="240" w:lineRule="auto"/>
        <w:rPr>
          <w:rFonts w:eastAsia="Times New Roman"/>
          <w:b/>
          <w:bCs/>
          <w:szCs w:val="20"/>
        </w:rPr>
      </w:pPr>
      <w:bookmarkStart w:id="122" w:name="_Hlk46915655"/>
    </w:p>
    <w:p w14:paraId="43C7F83B" w14:textId="64B347E5" w:rsidR="00202FF4" w:rsidRPr="00704693" w:rsidRDefault="00202FF4" w:rsidP="00B26186">
      <w:pPr>
        <w:spacing w:line="240" w:lineRule="auto"/>
        <w:ind w:left="360"/>
        <w:rPr>
          <w:rFonts w:eastAsia="Times New Roman"/>
          <w:szCs w:val="20"/>
        </w:rPr>
      </w:pPr>
      <w:r w:rsidRPr="00704693">
        <w:rPr>
          <w:rFonts w:eastAsia="Times New Roman"/>
          <w:szCs w:val="20"/>
        </w:rPr>
        <w:t>Izpolnjen obrazec ESPD (</w:t>
      </w:r>
      <w:r w:rsidR="00DD2E91">
        <w:rPr>
          <w:rFonts w:eastAsia="Times New Roman"/>
          <w:szCs w:val="20"/>
        </w:rPr>
        <w:t xml:space="preserve">v </w:t>
      </w:r>
      <w:r w:rsidRPr="00704693">
        <w:rPr>
          <w:rFonts w:eastAsia="Times New Roman"/>
          <w:szCs w:val="20"/>
        </w:rPr>
        <w:t xml:space="preserve">del </w:t>
      </w:r>
      <w:bookmarkEnd w:id="122"/>
      <w:r w:rsidRPr="00704693">
        <w:rPr>
          <w:rFonts w:eastAsia="Times New Roman"/>
          <w:szCs w:val="20"/>
        </w:rPr>
        <w:t>IV: Pogoji za sodelovanje, razdelek C: Tehnična in strokovna sposobnost, poglavje z nazivom »Za naročila blaga: izvedba dobave blaga določene vrste«) in sicer v polje:</w:t>
      </w:r>
    </w:p>
    <w:p w14:paraId="698ACC6B" w14:textId="451CA6C5" w:rsidR="00202FF4" w:rsidRPr="00704693" w:rsidRDefault="00202FF4" w:rsidP="00B26186">
      <w:pPr>
        <w:pStyle w:val="Odstavekseznama"/>
        <w:numPr>
          <w:ilvl w:val="0"/>
          <w:numId w:val="11"/>
        </w:numPr>
        <w:suppressAutoHyphens w:val="0"/>
        <w:spacing w:line="240" w:lineRule="auto"/>
        <w:rPr>
          <w:szCs w:val="20"/>
        </w:rPr>
      </w:pPr>
      <w:r w:rsidRPr="00704693">
        <w:rPr>
          <w:szCs w:val="20"/>
        </w:rPr>
        <w:t>»Opis« vpiše blagovno znamko proizvajalca pristopnih stikal,</w:t>
      </w:r>
    </w:p>
    <w:p w14:paraId="0CD10EAC" w14:textId="77777777" w:rsidR="00202FF4" w:rsidRPr="00704693" w:rsidRDefault="00202FF4" w:rsidP="00B26186">
      <w:pPr>
        <w:pStyle w:val="Odstavekseznama"/>
        <w:numPr>
          <w:ilvl w:val="0"/>
          <w:numId w:val="11"/>
        </w:numPr>
        <w:suppressAutoHyphens w:val="0"/>
        <w:spacing w:line="240" w:lineRule="auto"/>
        <w:rPr>
          <w:szCs w:val="20"/>
        </w:rPr>
      </w:pPr>
      <w:r w:rsidRPr="00704693">
        <w:rPr>
          <w:szCs w:val="20"/>
        </w:rPr>
        <w:t>»EUR« vpiše dobavljeno količino pristopnih stikal,</w:t>
      </w:r>
    </w:p>
    <w:p w14:paraId="4B2CA23E" w14:textId="77777777" w:rsidR="00202FF4" w:rsidRPr="00704693" w:rsidRDefault="00202FF4" w:rsidP="00B26186">
      <w:pPr>
        <w:pStyle w:val="Odstavekseznama"/>
        <w:numPr>
          <w:ilvl w:val="0"/>
          <w:numId w:val="11"/>
        </w:numPr>
        <w:suppressAutoHyphens w:val="0"/>
        <w:spacing w:line="240" w:lineRule="auto"/>
        <w:rPr>
          <w:szCs w:val="20"/>
        </w:rPr>
      </w:pPr>
      <w:r w:rsidRPr="00704693">
        <w:rPr>
          <w:szCs w:val="20"/>
        </w:rPr>
        <w:t>»Datum«  vpiše datum in št. pogodbe, naročilnice, dogovora ali druge podlage,</w:t>
      </w:r>
    </w:p>
    <w:p w14:paraId="0A59027D" w14:textId="77777777" w:rsidR="00202FF4" w:rsidRPr="00704693" w:rsidRDefault="00202FF4" w:rsidP="00B26186">
      <w:pPr>
        <w:pStyle w:val="Odstavekseznama"/>
        <w:numPr>
          <w:ilvl w:val="0"/>
          <w:numId w:val="11"/>
        </w:numPr>
        <w:suppressAutoHyphens w:val="0"/>
        <w:spacing w:line="240" w:lineRule="auto"/>
        <w:rPr>
          <w:szCs w:val="20"/>
        </w:rPr>
      </w:pPr>
      <w:r w:rsidRPr="00704693">
        <w:rPr>
          <w:szCs w:val="20"/>
        </w:rPr>
        <w:t>»Prejemniki« vpiše naziv referenčnega naročnika ter kontaktno osebo referenčnega   naročnika, njeno telefonsko številko in elektronski naslov.</w:t>
      </w:r>
    </w:p>
    <w:p w14:paraId="5D77E059" w14:textId="5AE69EDB" w:rsidR="00202FF4" w:rsidRPr="00704693" w:rsidRDefault="00202FF4" w:rsidP="00B26186">
      <w:pPr>
        <w:spacing w:line="240" w:lineRule="auto"/>
      </w:pPr>
    </w:p>
    <w:p w14:paraId="62A4C23D" w14:textId="77777777" w:rsidR="00763C03" w:rsidRPr="00704693" w:rsidRDefault="00763C03" w:rsidP="00B26186">
      <w:pPr>
        <w:spacing w:line="240" w:lineRule="auto"/>
        <w:ind w:left="284"/>
      </w:pPr>
      <w:r w:rsidRPr="00704693">
        <w:t>Referenčni naročnik (subjekt, na katerega se referenca nanaša) ne sme biti ponudnik, kar pomeni, da podatkov o referenčnih dobavah, navedenih v ESPD, ne more potrditi ponudnik sam sebi.</w:t>
      </w:r>
    </w:p>
    <w:p w14:paraId="0CEC2C0F" w14:textId="77777777" w:rsidR="00CD6EEA" w:rsidRPr="00704693" w:rsidRDefault="00CD6EEA" w:rsidP="00B26186">
      <w:pPr>
        <w:spacing w:line="240" w:lineRule="auto"/>
      </w:pPr>
    </w:p>
    <w:p w14:paraId="77E21AB9" w14:textId="2F354267" w:rsidR="00202FF4" w:rsidRPr="00704693" w:rsidRDefault="00202FF4" w:rsidP="00B26186">
      <w:pPr>
        <w:pStyle w:val="Odstavekseznama"/>
        <w:numPr>
          <w:ilvl w:val="1"/>
          <w:numId w:val="3"/>
        </w:numPr>
        <w:spacing w:line="240" w:lineRule="auto"/>
      </w:pPr>
      <w:bookmarkStart w:id="123" w:name="_Hlk184109657"/>
      <w:r w:rsidRPr="00704693">
        <w:t>Ponudnik mora imeti za ponujeno opremo sklenjeno veljavno pogodbo s proizvajalcem ali principalom ali zastopnikom proizvajalca/principala blagovne znamke ponujene opreme, ki zajema celotno tehnično podporo (dostop do baze znanj, zagotavljanje rezervnih delov, zagotovljen servis, odprava proizvajalčevih napak na opremi, dobava vseh programskih nadgradenj in posredovanje napak v reševanje tehničnemu centru proizvajalca opreme).</w:t>
      </w:r>
    </w:p>
    <w:bookmarkEnd w:id="123"/>
    <w:p w14:paraId="6CD770F9" w14:textId="0ABED009" w:rsidR="00BF7E59" w:rsidRPr="00704693" w:rsidRDefault="00BF7E59" w:rsidP="00B26186">
      <w:pPr>
        <w:spacing w:line="240" w:lineRule="auto"/>
      </w:pPr>
    </w:p>
    <w:p w14:paraId="4BB92CCD" w14:textId="77777777" w:rsidR="00763C03" w:rsidRPr="00F4148D" w:rsidRDefault="00763C03" w:rsidP="00B26186">
      <w:pPr>
        <w:spacing w:line="240" w:lineRule="auto"/>
        <w:ind w:firstLine="360"/>
        <w:rPr>
          <w:b/>
          <w:bCs/>
        </w:rPr>
      </w:pPr>
      <w:r w:rsidRPr="00F4148D">
        <w:rPr>
          <w:b/>
          <w:bCs/>
        </w:rPr>
        <w:t>DOKAZILO:</w:t>
      </w:r>
    </w:p>
    <w:p w14:paraId="1CEF8673" w14:textId="77777777" w:rsidR="00CD6EEA" w:rsidRPr="00704693" w:rsidRDefault="00CD6EEA" w:rsidP="00B26186">
      <w:pPr>
        <w:spacing w:line="240" w:lineRule="auto"/>
        <w:rPr>
          <w:b/>
          <w:bCs/>
        </w:rPr>
      </w:pPr>
    </w:p>
    <w:p w14:paraId="19F88C25" w14:textId="39DCBFB6" w:rsidR="00763C03" w:rsidRPr="00704693" w:rsidRDefault="00763C03" w:rsidP="00B26186">
      <w:pPr>
        <w:spacing w:line="240" w:lineRule="auto"/>
        <w:ind w:left="360"/>
        <w:rPr>
          <w:rFonts w:eastAsia="Times New Roman"/>
          <w:szCs w:val="20"/>
        </w:rPr>
      </w:pPr>
      <w:r w:rsidRPr="00704693">
        <w:t>Izpolnjen obrazec ESPD</w:t>
      </w:r>
      <w:r w:rsidRPr="00704693">
        <w:rPr>
          <w:b/>
          <w:bCs/>
        </w:rPr>
        <w:t xml:space="preserve"> </w:t>
      </w:r>
      <w:r w:rsidRPr="00704693">
        <w:rPr>
          <w:rFonts w:eastAsia="Times New Roman"/>
        </w:rPr>
        <w:t>(</w:t>
      </w:r>
      <w:r w:rsidR="00DD2E91">
        <w:rPr>
          <w:rFonts w:eastAsia="Times New Roman"/>
        </w:rPr>
        <w:t xml:space="preserve">v </w:t>
      </w:r>
      <w:r w:rsidRPr="00704693">
        <w:rPr>
          <w:rFonts w:eastAsia="Times New Roman"/>
        </w:rPr>
        <w:t xml:space="preserve">del IV: Pogoji za sodelovanje, razdelek C: Tehnična in strokovna sposobnost, </w:t>
      </w:r>
      <w:r w:rsidRPr="00704693">
        <w:rPr>
          <w:rFonts w:eastAsia="Times New Roman"/>
          <w:szCs w:val="20"/>
        </w:rPr>
        <w:t xml:space="preserve">poglavje z nazivom »Za naročila blaga: potrdila pristojnih ustanov za nadzor kakovosti«). </w:t>
      </w:r>
      <w:r w:rsidRPr="00704693">
        <w:rPr>
          <w:rFonts w:eastAsia="Times New Roman"/>
          <w:szCs w:val="20"/>
          <w:lang w:eastAsia="ja-JP"/>
        </w:rPr>
        <w:t>Ponudnik v obrazec ESPD označi »DA«, v kolikor izpolnjuje predmetni pogoj</w:t>
      </w:r>
      <w:r w:rsidR="00F72C56" w:rsidRPr="00704693">
        <w:rPr>
          <w:rFonts w:eastAsia="Times New Roman"/>
          <w:szCs w:val="20"/>
          <w:lang w:eastAsia="ja-JP"/>
        </w:rPr>
        <w:t>.</w:t>
      </w:r>
    </w:p>
    <w:p w14:paraId="6F251F7C" w14:textId="7A0F41C9" w:rsidR="00763C03" w:rsidRPr="00704693" w:rsidRDefault="00763C03" w:rsidP="00B26186">
      <w:pPr>
        <w:spacing w:line="240" w:lineRule="auto"/>
        <w:ind w:firstLine="360"/>
      </w:pPr>
      <w:r w:rsidRPr="00704693">
        <w:t>in</w:t>
      </w:r>
    </w:p>
    <w:p w14:paraId="7AB5CF6C" w14:textId="77777777" w:rsidR="00202FF4" w:rsidRPr="00704693" w:rsidRDefault="00202FF4" w:rsidP="00B26186">
      <w:pPr>
        <w:spacing w:line="240" w:lineRule="auto"/>
        <w:ind w:left="360"/>
      </w:pPr>
      <w:r w:rsidRPr="00704693">
        <w:t>kopija veljavne pogodbe med ponudnikom in proizvajalcem/principalom/zastopnikom opreme iz katere je izkazano izpolnjevanje predmetnega pogoja. Naročnik ima pravico zahtevati vpogled v original pogodbe.</w:t>
      </w:r>
    </w:p>
    <w:p w14:paraId="71F269CA" w14:textId="18BCD5CE" w:rsidR="00763C03" w:rsidRPr="00704693" w:rsidRDefault="0072017F" w:rsidP="00B26186">
      <w:pPr>
        <w:spacing w:line="240" w:lineRule="auto"/>
        <w:ind w:firstLine="360"/>
      </w:pPr>
      <w:r w:rsidRPr="00704693">
        <w:t>a</w:t>
      </w:r>
      <w:r w:rsidR="00763C03" w:rsidRPr="00704693">
        <w:t>li</w:t>
      </w:r>
    </w:p>
    <w:p w14:paraId="7BD15680" w14:textId="1A082359" w:rsidR="00763C03" w:rsidRPr="00704693" w:rsidRDefault="00202FF4" w:rsidP="00B26186">
      <w:pPr>
        <w:spacing w:line="240" w:lineRule="auto"/>
        <w:ind w:left="360"/>
        <w:rPr>
          <w:rFonts w:eastAsia="Times New Roman"/>
        </w:rPr>
      </w:pPr>
      <w:r w:rsidRPr="00704693">
        <w:t>i</w:t>
      </w:r>
      <w:r w:rsidR="00763C03" w:rsidRPr="00704693">
        <w:t>zjava proizvajalca/principala/zastopnika</w:t>
      </w:r>
      <w:r w:rsidR="00763C03" w:rsidRPr="00704693">
        <w:rPr>
          <w:b/>
          <w:bCs/>
        </w:rPr>
        <w:t xml:space="preserve"> </w:t>
      </w:r>
      <w:r w:rsidR="00763C03" w:rsidRPr="00704693">
        <w:t xml:space="preserve">opreme, iz katere je razvidno izpolnjevanje pogoja. Izjava </w:t>
      </w:r>
      <w:r w:rsidR="00763C03" w:rsidRPr="00704693">
        <w:rPr>
          <w:rFonts w:eastAsia="Times New Roman"/>
        </w:rPr>
        <w:t xml:space="preserve">ne sme biti starejša od treh mesecev </w:t>
      </w:r>
      <w:r w:rsidR="00D74FA8" w:rsidRPr="00D74FA8">
        <w:rPr>
          <w:rFonts w:eastAsia="Times New Roman"/>
        </w:rPr>
        <w:t>šteto od dneva objave obvestila o tem naročilu na Portalu javnih naročil</w:t>
      </w:r>
      <w:r w:rsidR="005C4AD2">
        <w:rPr>
          <w:rFonts w:eastAsia="Times New Roman"/>
        </w:rPr>
        <w:t>.</w:t>
      </w:r>
    </w:p>
    <w:p w14:paraId="6F1550C8" w14:textId="77777777" w:rsidR="00CD6EEA" w:rsidRPr="00704693" w:rsidRDefault="00CD6EEA" w:rsidP="00B26186">
      <w:pPr>
        <w:spacing w:line="240" w:lineRule="auto"/>
        <w:rPr>
          <w:rFonts w:eastAsia="Times New Roman"/>
        </w:rPr>
      </w:pPr>
    </w:p>
    <w:p w14:paraId="73437A78" w14:textId="77777777" w:rsidR="00792178" w:rsidRPr="00704693" w:rsidRDefault="00792178" w:rsidP="00B26186">
      <w:pPr>
        <w:spacing w:line="240" w:lineRule="auto"/>
        <w:rPr>
          <w:rFonts w:eastAsia="Times New Roman"/>
        </w:rPr>
      </w:pPr>
    </w:p>
    <w:p w14:paraId="60CBC7F3" w14:textId="240AF90C" w:rsidR="00202FF4" w:rsidRPr="008536DB" w:rsidRDefault="00763C03" w:rsidP="00B26186">
      <w:pPr>
        <w:pStyle w:val="Naslov1"/>
        <w:numPr>
          <w:ilvl w:val="0"/>
          <w:numId w:val="9"/>
        </w:numPr>
        <w:spacing w:before="0" w:after="0"/>
        <w:ind w:left="0" w:firstLine="0"/>
        <w:rPr>
          <w:caps w:val="0"/>
          <w:lang w:eastAsia="en-US"/>
        </w:rPr>
      </w:pPr>
      <w:bookmarkStart w:id="124" w:name="_Toc40360637"/>
      <w:bookmarkStart w:id="125" w:name="_Toc41035619"/>
      <w:bookmarkStart w:id="126" w:name="_Toc45714670"/>
      <w:bookmarkStart w:id="127" w:name="_Toc45714971"/>
      <w:bookmarkStart w:id="128" w:name="_Toc45715128"/>
      <w:bookmarkStart w:id="129" w:name="_Toc45715264"/>
      <w:bookmarkStart w:id="130" w:name="_Toc45715405"/>
      <w:bookmarkStart w:id="131" w:name="_Toc181702627"/>
      <w:r w:rsidRPr="008536DB">
        <w:rPr>
          <w:caps w:val="0"/>
          <w:lang w:eastAsia="en-US"/>
        </w:rPr>
        <w:t>MERILO</w:t>
      </w:r>
      <w:bookmarkEnd w:id="124"/>
      <w:bookmarkEnd w:id="125"/>
      <w:bookmarkEnd w:id="126"/>
      <w:bookmarkEnd w:id="127"/>
      <w:bookmarkEnd w:id="128"/>
      <w:bookmarkEnd w:id="129"/>
      <w:bookmarkEnd w:id="130"/>
      <w:bookmarkEnd w:id="131"/>
    </w:p>
    <w:p w14:paraId="7D0141B4" w14:textId="77777777" w:rsidR="00CD6EEA" w:rsidRPr="008536DB" w:rsidRDefault="00CD6EEA" w:rsidP="00B26186">
      <w:pPr>
        <w:suppressAutoHyphens w:val="0"/>
        <w:autoSpaceDE w:val="0"/>
        <w:autoSpaceDN w:val="0"/>
        <w:adjustRightInd w:val="0"/>
        <w:spacing w:line="240" w:lineRule="auto"/>
        <w:rPr>
          <w:rFonts w:eastAsiaTheme="minorHAnsi"/>
          <w:szCs w:val="20"/>
          <w:lang w:eastAsia="en-US"/>
        </w:rPr>
      </w:pPr>
    </w:p>
    <w:p w14:paraId="1742E1BE" w14:textId="3196C9F1" w:rsidR="00D74FA8" w:rsidRPr="00D74FA8" w:rsidRDefault="00D74FA8" w:rsidP="00D74FA8">
      <w:pPr>
        <w:rPr>
          <w:rFonts w:eastAsiaTheme="minorHAnsi"/>
          <w:szCs w:val="20"/>
          <w:lang w:eastAsia="en-US"/>
        </w:rPr>
      </w:pPr>
      <w:r w:rsidRPr="00D74FA8">
        <w:rPr>
          <w:rFonts w:eastAsiaTheme="minorHAnsi"/>
          <w:szCs w:val="20"/>
          <w:lang w:eastAsia="en-US"/>
        </w:rPr>
        <w:t>Merilo za izbor ponudnika je ekonomsko najugodnejša ponudba, določena na podlagi najnižje skupne ponudbene cene za vso količino v EUR z DDV</w:t>
      </w:r>
      <w:r>
        <w:rPr>
          <w:rFonts w:eastAsiaTheme="minorHAnsi"/>
          <w:szCs w:val="20"/>
          <w:lang w:eastAsia="en-US"/>
        </w:rPr>
        <w:t>.</w:t>
      </w:r>
    </w:p>
    <w:p w14:paraId="5853B7EF" w14:textId="77777777" w:rsidR="00247190" w:rsidRPr="008536DB" w:rsidRDefault="00247190" w:rsidP="00B26186">
      <w:pPr>
        <w:spacing w:line="240" w:lineRule="auto"/>
        <w:rPr>
          <w:rFonts w:eastAsia="Times New Roman"/>
        </w:rPr>
      </w:pPr>
    </w:p>
    <w:p w14:paraId="6BFC1CC9" w14:textId="32C87AD4" w:rsidR="00DD1228" w:rsidRPr="008536DB" w:rsidRDefault="00247190" w:rsidP="00B26186">
      <w:pPr>
        <w:tabs>
          <w:tab w:val="left" w:pos="4680"/>
        </w:tabs>
        <w:spacing w:line="240" w:lineRule="auto"/>
        <w:rPr>
          <w:color w:val="0070C0"/>
          <w:szCs w:val="20"/>
        </w:rPr>
      </w:pPr>
      <w:r w:rsidRPr="008536DB">
        <w:rPr>
          <w:color w:val="000000" w:themeColor="text1"/>
          <w:szCs w:val="20"/>
        </w:rPr>
        <w:t xml:space="preserve">Če bo po zaključeni elektronski dražbi več ponudnikov ponudilo enako najnižjo </w:t>
      </w:r>
      <w:r w:rsidR="001231DA" w:rsidRPr="008536DB">
        <w:rPr>
          <w:color w:val="000000" w:themeColor="text1"/>
          <w:szCs w:val="20"/>
        </w:rPr>
        <w:t xml:space="preserve">ceno po merilu iz prejšnjega odstavka, </w:t>
      </w:r>
      <w:r w:rsidRPr="008536DB">
        <w:rPr>
          <w:szCs w:val="20"/>
        </w:rPr>
        <w:t>bo</w:t>
      </w:r>
      <w:r w:rsidR="001231DA" w:rsidRPr="008536DB">
        <w:rPr>
          <w:szCs w:val="20"/>
        </w:rPr>
        <w:t xml:space="preserve"> merilo za izbor najugodnejšega ponudnika najnižja ponujena </w:t>
      </w:r>
      <w:r w:rsidR="00303153" w:rsidRPr="008536DB">
        <w:rPr>
          <w:szCs w:val="20"/>
        </w:rPr>
        <w:t xml:space="preserve"> cena za vso predvideno količino v EUR z DDV za postavko »</w:t>
      </w:r>
      <w:r w:rsidR="00933E5C" w:rsidRPr="008536DB">
        <w:rPr>
          <w:rFonts w:eastAsia="Times New Roman"/>
          <w:szCs w:val="20"/>
          <w:lang w:eastAsia="sl-SI"/>
        </w:rPr>
        <w:t>pristopno stikalo (48 vrat 10/100/1000Base-T in 2x 10GBase-T/SFP+)</w:t>
      </w:r>
      <w:r w:rsidR="00303153" w:rsidRPr="008536DB">
        <w:rPr>
          <w:rFonts w:eastAsia="Times New Roman"/>
          <w:szCs w:val="20"/>
          <w:lang w:eastAsia="sl-SI"/>
        </w:rPr>
        <w:t>«</w:t>
      </w:r>
      <w:r w:rsidR="00933E5C" w:rsidRPr="008536DB">
        <w:rPr>
          <w:rFonts w:eastAsia="Times New Roman"/>
          <w:szCs w:val="20"/>
          <w:lang w:eastAsia="sl-SI"/>
        </w:rPr>
        <w:t xml:space="preserve">. </w:t>
      </w:r>
      <w:r w:rsidRPr="008536DB">
        <w:rPr>
          <w:szCs w:val="20"/>
        </w:rPr>
        <w:t xml:space="preserve">Če bo tudi v slednjem primeru več </w:t>
      </w:r>
      <w:r w:rsidR="00303153" w:rsidRPr="008536DB">
        <w:rPr>
          <w:szCs w:val="20"/>
        </w:rPr>
        <w:t xml:space="preserve">ponudnikov </w:t>
      </w:r>
      <w:r w:rsidRPr="008536DB">
        <w:rPr>
          <w:szCs w:val="20"/>
        </w:rPr>
        <w:t xml:space="preserve"> ponudilo enako</w:t>
      </w:r>
      <w:r w:rsidR="00303153" w:rsidRPr="008536DB">
        <w:rPr>
          <w:szCs w:val="20"/>
        </w:rPr>
        <w:t xml:space="preserve"> najnižjo ceno iz prejšnjega stavka, bo izbran ponudnik, ki bo ponudil najnižjo ponujeno ceno za vso predvideno količino v EUR z DDV za postavko »</w:t>
      </w:r>
      <w:r w:rsidR="00933E5C" w:rsidRPr="008536DB">
        <w:rPr>
          <w:szCs w:val="20"/>
        </w:rPr>
        <w:t xml:space="preserve">pristopno </w:t>
      </w:r>
      <w:r w:rsidR="00933E5C" w:rsidRPr="008536DB">
        <w:rPr>
          <w:rFonts w:eastAsia="Times New Roman"/>
          <w:szCs w:val="20"/>
          <w:lang w:eastAsia="sl-SI"/>
        </w:rPr>
        <w:t>stikalo (24 vrat 10/100/1000Base-T in 2x 10GBase-T/SFP+)</w:t>
      </w:r>
      <w:r w:rsidR="00303153" w:rsidRPr="008536DB">
        <w:rPr>
          <w:rFonts w:eastAsia="Times New Roman"/>
          <w:szCs w:val="20"/>
          <w:lang w:eastAsia="sl-SI"/>
        </w:rPr>
        <w:t>«</w:t>
      </w:r>
      <w:r w:rsidR="00933E5C" w:rsidRPr="008536DB">
        <w:rPr>
          <w:szCs w:val="20"/>
        </w:rPr>
        <w:t xml:space="preserve">. </w:t>
      </w:r>
      <w:r w:rsidR="00DD1228" w:rsidRPr="008536DB">
        <w:rPr>
          <w:color w:val="000000" w:themeColor="text1"/>
          <w:szCs w:val="20"/>
        </w:rPr>
        <w:t xml:space="preserve">Če bo tudi v slednjem primeru več ponudnikov ponudilo enako ceno, bo naročnik </w:t>
      </w:r>
      <w:r w:rsidR="00303153" w:rsidRPr="008536DB">
        <w:rPr>
          <w:color w:val="000000" w:themeColor="text1"/>
          <w:szCs w:val="20"/>
        </w:rPr>
        <w:t xml:space="preserve">izbral najugodnejšega ponudnika z žrebom. </w:t>
      </w:r>
    </w:p>
    <w:p w14:paraId="04EAAB7D" w14:textId="77777777" w:rsidR="00DD1228" w:rsidRPr="008536DB" w:rsidRDefault="00DD1228" w:rsidP="00B26186">
      <w:pPr>
        <w:tabs>
          <w:tab w:val="left" w:pos="4680"/>
        </w:tabs>
        <w:spacing w:line="240" w:lineRule="auto"/>
        <w:rPr>
          <w:color w:val="000000" w:themeColor="text1"/>
          <w:szCs w:val="20"/>
        </w:rPr>
      </w:pPr>
    </w:p>
    <w:p w14:paraId="7CA96E25" w14:textId="3FD8FCCD" w:rsidR="00B43EE9" w:rsidRPr="00704693" w:rsidRDefault="00247190" w:rsidP="00B26186">
      <w:pPr>
        <w:tabs>
          <w:tab w:val="left" w:pos="4680"/>
        </w:tabs>
        <w:spacing w:line="240" w:lineRule="auto"/>
        <w:rPr>
          <w:color w:val="000000" w:themeColor="text1"/>
        </w:rPr>
      </w:pPr>
      <w:r w:rsidRPr="00704693">
        <w:rPr>
          <w:color w:val="000000" w:themeColor="text1"/>
        </w:rPr>
        <w:t xml:space="preserve">Žreb se izvede samo med ponudniki, ki so ponudili </w:t>
      </w:r>
      <w:r w:rsidR="00DD1228" w:rsidRPr="00704693">
        <w:rPr>
          <w:color w:val="000000" w:themeColor="text1"/>
        </w:rPr>
        <w:t>enako ceno iz prejšnjega odstavka</w:t>
      </w:r>
      <w:r w:rsidRPr="00704693">
        <w:rPr>
          <w:color w:val="000000" w:themeColor="text1"/>
        </w:rPr>
        <w:t xml:space="preserve">. </w:t>
      </w:r>
      <w:r w:rsidR="00275ED7" w:rsidRPr="00704693">
        <w:rPr>
          <w:color w:val="000000" w:themeColor="text1"/>
        </w:rPr>
        <w:t xml:space="preserve">Izmed teh ponudnikov bo izbran tisti ponudnik, ki bo prvi izžreban. Žreb bo potekal v prostorih naročnika. </w:t>
      </w:r>
      <w:r w:rsidR="00275ED7">
        <w:rPr>
          <w:color w:val="000000" w:themeColor="text1"/>
        </w:rPr>
        <w:t xml:space="preserve"> </w:t>
      </w:r>
      <w:r w:rsidR="00DD1228" w:rsidRPr="00704693">
        <w:rPr>
          <w:color w:val="000000" w:themeColor="text1"/>
        </w:rPr>
        <w:t>Ponudnike, ki so oddali takšne ponudbe, bo naročnik pisno obvestil o žrebu in jim omogočil prisotnost na žrebu.</w:t>
      </w:r>
      <w:r w:rsidR="00275ED7">
        <w:rPr>
          <w:color w:val="000000" w:themeColor="text1"/>
        </w:rPr>
        <w:t xml:space="preserve"> Žreb bo potekal v prostorih naročnika.</w:t>
      </w:r>
      <w:r w:rsidR="00DD1228" w:rsidRPr="00704693">
        <w:rPr>
          <w:color w:val="000000" w:themeColor="text1"/>
        </w:rPr>
        <w:t xml:space="preserve"> </w:t>
      </w:r>
      <w:r w:rsidRPr="00704693">
        <w:rPr>
          <w:color w:val="000000" w:themeColor="text1"/>
        </w:rPr>
        <w:t>Ponudnikom, za katere se izvede žreb, ki pa ne bodo prisotni na žrebu, bo naročnik posredoval zapisnik žrebanja.</w:t>
      </w:r>
    </w:p>
    <w:p w14:paraId="1929EBB1" w14:textId="77777777" w:rsidR="00425FA9" w:rsidRPr="00704693" w:rsidRDefault="00425FA9" w:rsidP="00B26186">
      <w:pPr>
        <w:suppressAutoHyphens w:val="0"/>
        <w:autoSpaceDE w:val="0"/>
        <w:autoSpaceDN w:val="0"/>
        <w:adjustRightInd w:val="0"/>
        <w:spacing w:line="240" w:lineRule="auto"/>
        <w:rPr>
          <w:rFonts w:eastAsia="Times New Roman"/>
        </w:rPr>
      </w:pPr>
    </w:p>
    <w:p w14:paraId="7119FF6E" w14:textId="77777777" w:rsidR="00792178" w:rsidRPr="00704693" w:rsidRDefault="00792178" w:rsidP="00B26186">
      <w:pPr>
        <w:suppressAutoHyphens w:val="0"/>
        <w:autoSpaceDE w:val="0"/>
        <w:autoSpaceDN w:val="0"/>
        <w:adjustRightInd w:val="0"/>
        <w:spacing w:line="240" w:lineRule="auto"/>
        <w:rPr>
          <w:rFonts w:eastAsia="Times New Roman"/>
        </w:rPr>
      </w:pPr>
    </w:p>
    <w:p w14:paraId="271FF05D" w14:textId="77777777" w:rsidR="00763C03" w:rsidRPr="00704693" w:rsidRDefault="00763C03" w:rsidP="00B26186">
      <w:pPr>
        <w:pStyle w:val="Naslov1"/>
        <w:numPr>
          <w:ilvl w:val="0"/>
          <w:numId w:val="9"/>
        </w:numPr>
        <w:spacing w:before="0" w:after="0"/>
        <w:ind w:left="0" w:firstLine="0"/>
        <w:rPr>
          <w:caps w:val="0"/>
          <w:lang w:eastAsia="ar-SA"/>
        </w:rPr>
      </w:pPr>
      <w:bookmarkStart w:id="132" w:name="_Toc40360640"/>
      <w:bookmarkStart w:id="133" w:name="_Toc41035622"/>
      <w:bookmarkStart w:id="134" w:name="_Toc45714673"/>
      <w:bookmarkStart w:id="135" w:name="_Toc45714974"/>
      <w:bookmarkStart w:id="136" w:name="_Toc45715131"/>
      <w:bookmarkStart w:id="137" w:name="_Toc45715267"/>
      <w:bookmarkStart w:id="138" w:name="_Toc45715408"/>
      <w:bookmarkStart w:id="139" w:name="_Toc181702628"/>
      <w:r w:rsidRPr="00704693">
        <w:rPr>
          <w:caps w:val="0"/>
          <w:lang w:eastAsia="en-US"/>
        </w:rPr>
        <w:t>PONUDBENA</w:t>
      </w:r>
      <w:r w:rsidRPr="00704693">
        <w:rPr>
          <w:caps w:val="0"/>
          <w:lang w:eastAsia="ar-SA"/>
        </w:rPr>
        <w:t xml:space="preserve"> DOKUMENTACIJA</w:t>
      </w:r>
      <w:bookmarkEnd w:id="132"/>
      <w:bookmarkEnd w:id="133"/>
      <w:bookmarkEnd w:id="134"/>
      <w:bookmarkEnd w:id="135"/>
      <w:bookmarkEnd w:id="136"/>
      <w:bookmarkEnd w:id="137"/>
      <w:bookmarkEnd w:id="138"/>
      <w:bookmarkEnd w:id="139"/>
    </w:p>
    <w:p w14:paraId="2027FB95" w14:textId="77777777" w:rsidR="00CD6EEA" w:rsidRPr="00704693" w:rsidRDefault="00CD6EEA" w:rsidP="00B26186">
      <w:pPr>
        <w:spacing w:line="240" w:lineRule="auto"/>
        <w:rPr>
          <w:lang w:eastAsia="ar-SA"/>
        </w:rPr>
      </w:pPr>
    </w:p>
    <w:p w14:paraId="0F54E685" w14:textId="0ED3CB5E" w:rsidR="00763C03" w:rsidRPr="00704693" w:rsidRDefault="00763C03" w:rsidP="00B26186">
      <w:pPr>
        <w:pStyle w:val="Naslov2"/>
        <w:numPr>
          <w:ilvl w:val="1"/>
          <w:numId w:val="9"/>
        </w:numPr>
        <w:spacing w:before="0" w:after="0"/>
        <w:ind w:hanging="720"/>
        <w:rPr>
          <w:lang w:eastAsia="sl-SI"/>
        </w:rPr>
      </w:pPr>
      <w:bookmarkStart w:id="140" w:name="_Toc40360642"/>
      <w:bookmarkStart w:id="141" w:name="_Toc41035624"/>
      <w:bookmarkStart w:id="142" w:name="_Toc45714674"/>
      <w:bookmarkStart w:id="143" w:name="_Toc45714975"/>
      <w:bookmarkStart w:id="144" w:name="_Toc45715132"/>
      <w:bookmarkStart w:id="145" w:name="_Toc45715268"/>
      <w:bookmarkStart w:id="146" w:name="_Toc45715409"/>
      <w:bookmarkStart w:id="147" w:name="_Toc181702629"/>
      <w:r w:rsidRPr="00704693">
        <w:rPr>
          <w:lang w:eastAsia="sl-SI"/>
        </w:rPr>
        <w:t>Ponudb</w:t>
      </w:r>
      <w:bookmarkEnd w:id="140"/>
      <w:r w:rsidRPr="00704693">
        <w:rPr>
          <w:lang w:eastAsia="sl-SI"/>
        </w:rPr>
        <w:t>a</w:t>
      </w:r>
      <w:bookmarkEnd w:id="141"/>
      <w:bookmarkEnd w:id="142"/>
      <w:bookmarkEnd w:id="143"/>
      <w:bookmarkEnd w:id="144"/>
      <w:bookmarkEnd w:id="145"/>
      <w:bookmarkEnd w:id="146"/>
      <w:bookmarkEnd w:id="147"/>
      <w:r w:rsidR="0084045C" w:rsidRPr="00704693">
        <w:rPr>
          <w:lang w:eastAsia="sl-SI"/>
        </w:rPr>
        <w:t xml:space="preserve"> </w:t>
      </w:r>
    </w:p>
    <w:p w14:paraId="76A9D8CB" w14:textId="77777777" w:rsidR="00CD6EEA" w:rsidRPr="00704693" w:rsidRDefault="00CD6EEA" w:rsidP="00B26186">
      <w:pPr>
        <w:spacing w:line="240" w:lineRule="auto"/>
      </w:pPr>
    </w:p>
    <w:p w14:paraId="471C41C6" w14:textId="3442830A" w:rsidR="00763C03" w:rsidRPr="00704693" w:rsidRDefault="00763C03" w:rsidP="00B26186">
      <w:pPr>
        <w:spacing w:line="240" w:lineRule="auto"/>
      </w:pPr>
      <w:r w:rsidRPr="00704693">
        <w:t>Ponudbeno dokumentacijo sestavljajo naslednji dokumenti:</w:t>
      </w:r>
    </w:p>
    <w:p w14:paraId="21F6F760" w14:textId="37D57530" w:rsidR="00C14AB8" w:rsidRPr="00704693" w:rsidRDefault="00763C03" w:rsidP="00B26186">
      <w:pPr>
        <w:pStyle w:val="Odstavekseznama"/>
        <w:numPr>
          <w:ilvl w:val="0"/>
          <w:numId w:val="5"/>
        </w:numPr>
        <w:spacing w:line="240" w:lineRule="auto"/>
      </w:pPr>
      <w:r w:rsidRPr="00704693">
        <w:t xml:space="preserve">izpolnjen obrazec </w:t>
      </w:r>
      <w:r w:rsidRPr="00704693">
        <w:rPr>
          <w:iCs/>
        </w:rPr>
        <w:t>ESPD</w:t>
      </w:r>
      <w:r w:rsidRPr="00704693">
        <w:t xml:space="preserve"> (za vse gospodarske subjekte v ponudbi);</w:t>
      </w:r>
    </w:p>
    <w:p w14:paraId="10C531F7" w14:textId="57CB011F" w:rsidR="00591599" w:rsidRPr="00704693" w:rsidRDefault="00591599" w:rsidP="00B26186">
      <w:pPr>
        <w:pStyle w:val="Odstavekseznama"/>
        <w:numPr>
          <w:ilvl w:val="0"/>
          <w:numId w:val="5"/>
        </w:numPr>
        <w:spacing w:line="240" w:lineRule="auto"/>
      </w:pPr>
      <w:r w:rsidRPr="00704693">
        <w:t>izpolnjen obrazec »Predračun« - v sistemu e-JN;</w:t>
      </w:r>
    </w:p>
    <w:p w14:paraId="2F864A37" w14:textId="1B781739" w:rsidR="00792178" w:rsidRPr="00704693" w:rsidRDefault="00763C03" w:rsidP="00B26186">
      <w:pPr>
        <w:numPr>
          <w:ilvl w:val="0"/>
          <w:numId w:val="5"/>
        </w:numPr>
        <w:suppressAutoHyphens w:val="0"/>
        <w:spacing w:line="240" w:lineRule="auto"/>
        <w:contextualSpacing/>
      </w:pPr>
      <w:r w:rsidRPr="00704693">
        <w:t xml:space="preserve">izpolnjen obrazec »Skladnost </w:t>
      </w:r>
      <w:r w:rsidR="008D1487" w:rsidRPr="00704693">
        <w:t xml:space="preserve">ponujene </w:t>
      </w:r>
      <w:r w:rsidRPr="00704693">
        <w:t>opreme«</w:t>
      </w:r>
      <w:r w:rsidR="00C14AB8" w:rsidRPr="00704693">
        <w:t>;</w:t>
      </w:r>
      <w:r w:rsidRPr="00704693">
        <w:t xml:space="preserve"> </w:t>
      </w:r>
      <w:bookmarkStart w:id="148" w:name="_Hlk178247840"/>
    </w:p>
    <w:p w14:paraId="6DAF380B" w14:textId="681FE483" w:rsidR="00B479CF" w:rsidRPr="00704693" w:rsidRDefault="008D1487" w:rsidP="00B26186">
      <w:pPr>
        <w:numPr>
          <w:ilvl w:val="0"/>
          <w:numId w:val="5"/>
        </w:numPr>
        <w:suppressAutoHyphens w:val="0"/>
        <w:spacing w:line="240" w:lineRule="auto"/>
        <w:contextualSpacing/>
      </w:pPr>
      <w:r w:rsidRPr="00704693">
        <w:t xml:space="preserve">v skladu z izpolnjenim obrazcem »Skladnost ponujene opreme« predložena </w:t>
      </w:r>
      <w:r w:rsidR="00763C03" w:rsidRPr="00704693">
        <w:t>tehnična dokumentacija ponujene opreme (</w:t>
      </w:r>
      <w:r w:rsidR="00B067F3" w:rsidRPr="00704693">
        <w:t xml:space="preserve">kot npr. </w:t>
      </w:r>
      <w:r w:rsidR="00763C03" w:rsidRPr="00704693">
        <w:t xml:space="preserve">tehnična dokumentacija proizvajalca, katalogi, certifikati, deklaracije, ustrezni tehnični podatki, izpisi spletne strani (ne samo navedba spletnega naslova), izjave proizvajalcev, ali druga dokazila), iz katere je jasno razvidna skladnost ponujene opreme z zahtevami iz </w:t>
      </w:r>
      <w:bookmarkEnd w:id="148"/>
      <w:r w:rsidR="00B067F3" w:rsidRPr="00704693">
        <w:t>obrazca »Skladnost ponujene opreme«</w:t>
      </w:r>
    </w:p>
    <w:p w14:paraId="7CD08395" w14:textId="77777777" w:rsidR="00763C03" w:rsidRPr="00704693" w:rsidRDefault="00763C03" w:rsidP="00B26186">
      <w:pPr>
        <w:spacing w:line="240" w:lineRule="auto"/>
        <w:rPr>
          <w:szCs w:val="20"/>
          <w:lang w:eastAsia="sl-SI"/>
        </w:rPr>
      </w:pPr>
    </w:p>
    <w:p w14:paraId="6654D467" w14:textId="77777777" w:rsidR="00763C03" w:rsidRPr="00704693" w:rsidRDefault="00763C03" w:rsidP="00B26186">
      <w:pPr>
        <w:spacing w:line="240" w:lineRule="auto"/>
        <w:rPr>
          <w:szCs w:val="20"/>
          <w:lang w:eastAsia="sl-SI"/>
        </w:rPr>
      </w:pPr>
      <w:r w:rsidRPr="00704693">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5F655533" w14:textId="77777777" w:rsidR="00763C03" w:rsidRPr="00704693" w:rsidRDefault="00763C03" w:rsidP="00B26186">
      <w:pPr>
        <w:spacing w:line="240" w:lineRule="auto"/>
      </w:pPr>
    </w:p>
    <w:p w14:paraId="0A8E32EB" w14:textId="77777777" w:rsidR="006F750A" w:rsidRPr="00704693" w:rsidRDefault="006F750A" w:rsidP="00B26186">
      <w:pPr>
        <w:spacing w:line="240" w:lineRule="auto"/>
      </w:pPr>
      <w:r w:rsidRPr="00704693">
        <w:rPr>
          <w:szCs w:val="20"/>
          <w:lang w:eastAsia="sl-SI"/>
        </w:rPr>
        <w:t xml:space="preserve">Obrazci,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w:t>
      </w:r>
    </w:p>
    <w:p w14:paraId="1DCDC81B" w14:textId="77777777" w:rsidR="00763C03" w:rsidRPr="00704693" w:rsidRDefault="00763C03" w:rsidP="00B26186">
      <w:pPr>
        <w:spacing w:line="240" w:lineRule="auto"/>
        <w:rPr>
          <w:szCs w:val="20"/>
          <w:lang w:eastAsia="sl-SI"/>
        </w:rPr>
      </w:pPr>
    </w:p>
    <w:p w14:paraId="7A828361" w14:textId="63E8C01A" w:rsidR="00763C03" w:rsidRPr="00704693" w:rsidRDefault="00763C03" w:rsidP="00B26186">
      <w:pPr>
        <w:spacing w:line="240" w:lineRule="auto"/>
        <w:rPr>
          <w:szCs w:val="20"/>
          <w:lang w:eastAsia="sl-SI"/>
        </w:rPr>
      </w:pPr>
      <w:r w:rsidRPr="00704693">
        <w:rPr>
          <w:szCs w:val="20"/>
          <w:lang w:eastAsia="sl-SI"/>
        </w:rPr>
        <w:t xml:space="preserve">Ponudnik, ki odda ponudbo, pod kazensko in materialno odgovornostjo jamči, da so vsi podatki in dokumenti, podani v ponudbi, resnični, in da priložene datoteke listin </w:t>
      </w:r>
      <w:r w:rsidR="000D4443" w:rsidRPr="00704693">
        <w:rPr>
          <w:szCs w:val="20"/>
          <w:lang w:eastAsia="sl-SI"/>
        </w:rPr>
        <w:t>ustrezajo originalu</w:t>
      </w:r>
      <w:r w:rsidRPr="00704693">
        <w:rPr>
          <w:szCs w:val="20"/>
          <w:lang w:eastAsia="sl-SI"/>
        </w:rPr>
        <w:t>. V nasprotnem primeru ponudnik naročniku odgovarja za vso škodo, ki mu je nastala.</w:t>
      </w:r>
    </w:p>
    <w:p w14:paraId="32782B89" w14:textId="77777777" w:rsidR="00CD6EEA" w:rsidRPr="00704693" w:rsidRDefault="00CD6EEA" w:rsidP="00B26186">
      <w:pPr>
        <w:spacing w:line="240" w:lineRule="auto"/>
      </w:pPr>
    </w:p>
    <w:p w14:paraId="7BF71CB1" w14:textId="77777777" w:rsidR="00763C03" w:rsidRPr="00704693" w:rsidRDefault="00763C03" w:rsidP="00B26186">
      <w:pPr>
        <w:pStyle w:val="Naslov2"/>
        <w:numPr>
          <w:ilvl w:val="1"/>
          <w:numId w:val="9"/>
        </w:numPr>
        <w:spacing w:before="0" w:after="0"/>
        <w:ind w:hanging="720"/>
        <w:rPr>
          <w:lang w:eastAsia="sl-SI"/>
        </w:rPr>
      </w:pPr>
      <w:bookmarkStart w:id="149" w:name="_Toc40360643"/>
      <w:bookmarkStart w:id="150" w:name="_Toc41035625"/>
      <w:bookmarkStart w:id="151" w:name="_Toc45714675"/>
      <w:bookmarkStart w:id="152" w:name="_Toc45714976"/>
      <w:bookmarkStart w:id="153" w:name="_Toc45715133"/>
      <w:bookmarkStart w:id="154" w:name="_Toc45715269"/>
      <w:bookmarkStart w:id="155" w:name="_Toc45715410"/>
      <w:bookmarkStart w:id="156" w:name="_Toc181702630"/>
      <w:r w:rsidRPr="00704693">
        <w:rPr>
          <w:lang w:eastAsia="sl-SI"/>
        </w:rPr>
        <w:t>Sestavljanje ponudbe</w:t>
      </w:r>
      <w:bookmarkEnd w:id="149"/>
      <w:bookmarkEnd w:id="150"/>
      <w:bookmarkEnd w:id="151"/>
      <w:bookmarkEnd w:id="152"/>
      <w:bookmarkEnd w:id="153"/>
      <w:bookmarkEnd w:id="154"/>
      <w:bookmarkEnd w:id="155"/>
      <w:bookmarkEnd w:id="156"/>
    </w:p>
    <w:p w14:paraId="5EC6339F" w14:textId="77777777" w:rsidR="00CD6EEA" w:rsidRPr="00704693" w:rsidRDefault="00CD6EEA" w:rsidP="00B26186">
      <w:pPr>
        <w:spacing w:line="240" w:lineRule="auto"/>
        <w:rPr>
          <w:lang w:eastAsia="sl-SI"/>
        </w:rPr>
      </w:pPr>
    </w:p>
    <w:p w14:paraId="5214A743" w14:textId="493248B9" w:rsidR="00763C03" w:rsidRPr="00704693" w:rsidRDefault="00763C03" w:rsidP="00B26186">
      <w:pPr>
        <w:pStyle w:val="Naslov3"/>
        <w:keepLines w:val="0"/>
        <w:numPr>
          <w:ilvl w:val="2"/>
          <w:numId w:val="9"/>
        </w:numPr>
        <w:tabs>
          <w:tab w:val="clear" w:pos="426"/>
        </w:tabs>
        <w:spacing w:before="0" w:after="0"/>
        <w:ind w:left="709" w:hanging="709"/>
      </w:pPr>
      <w:bookmarkStart w:id="157" w:name="_Toc45714676"/>
      <w:bookmarkStart w:id="158" w:name="_Toc45714977"/>
      <w:bookmarkStart w:id="159" w:name="_Toc45715134"/>
      <w:bookmarkStart w:id="160" w:name="_Toc45715270"/>
      <w:bookmarkStart w:id="161" w:name="_Toc45715411"/>
      <w:bookmarkStart w:id="162" w:name="_Toc181702631"/>
      <w:r w:rsidRPr="00704693">
        <w:t>Obrazec ESPD – za vse gospodarske subjekte</w:t>
      </w:r>
      <w:bookmarkEnd w:id="157"/>
      <w:bookmarkEnd w:id="158"/>
      <w:bookmarkEnd w:id="159"/>
      <w:bookmarkEnd w:id="160"/>
      <w:bookmarkEnd w:id="161"/>
      <w:bookmarkEnd w:id="162"/>
      <w:r w:rsidR="0084045C" w:rsidRPr="00704693">
        <w:t xml:space="preserve"> </w:t>
      </w:r>
    </w:p>
    <w:p w14:paraId="36D9620B" w14:textId="77777777" w:rsidR="00CD6EEA" w:rsidRPr="00704693" w:rsidRDefault="00CD6EEA" w:rsidP="00B26186">
      <w:pPr>
        <w:spacing w:line="240" w:lineRule="auto"/>
      </w:pPr>
    </w:p>
    <w:p w14:paraId="7D61A401" w14:textId="67B1E293" w:rsidR="00763C03" w:rsidRPr="00704693" w:rsidRDefault="00763C03" w:rsidP="00B26186">
      <w:pPr>
        <w:spacing w:line="240" w:lineRule="auto"/>
      </w:pPr>
      <w:r w:rsidRPr="00704693">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r w:rsidR="00764461" w:rsidRPr="00704693">
        <w:t xml:space="preserve"> </w:t>
      </w:r>
    </w:p>
    <w:p w14:paraId="4BDF5677" w14:textId="77777777" w:rsidR="00CA6070" w:rsidRPr="00704693" w:rsidRDefault="00CA6070" w:rsidP="00B26186">
      <w:pPr>
        <w:spacing w:line="240" w:lineRule="auto"/>
      </w:pPr>
    </w:p>
    <w:p w14:paraId="25DDC56F" w14:textId="6872E0A1" w:rsidR="00763C03" w:rsidRPr="00704693" w:rsidRDefault="00CA6070" w:rsidP="00B26186">
      <w:pPr>
        <w:spacing w:line="240" w:lineRule="auto"/>
      </w:pPr>
      <w:r w:rsidRPr="00704693">
        <w:t>V primeru, da je v obrazcu ESPD zahtevan obvezen vnos v posamezno polje, naročnik pa se v predmetni dokumentaciji naročila v zvezi s tem poljem ni opredelil, ponudnik vpiše poljuben številčni ali črkovni znak.</w:t>
      </w:r>
    </w:p>
    <w:p w14:paraId="143B1489" w14:textId="77777777" w:rsidR="00CE15AD" w:rsidRPr="00704693" w:rsidRDefault="00CE15AD" w:rsidP="00B26186">
      <w:pPr>
        <w:spacing w:line="240" w:lineRule="auto"/>
      </w:pPr>
    </w:p>
    <w:p w14:paraId="2A2F38BC" w14:textId="77777777" w:rsidR="002C4DDA" w:rsidRPr="00704693" w:rsidRDefault="002C4DDA" w:rsidP="00B26186">
      <w:pPr>
        <w:spacing w:line="240" w:lineRule="auto"/>
        <w:rPr>
          <w:szCs w:val="20"/>
          <w:lang w:eastAsia="sl-SI"/>
        </w:rPr>
      </w:pPr>
      <w:r w:rsidRPr="00704693">
        <w:rPr>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 v nadaljevanju: ZIntPK) </w:t>
      </w:r>
      <w:r w:rsidRPr="00704693">
        <w:t>ter izjavo, da ne obstaja izključitveni razlog, določen v podtočki 5 poglavja Razlogi za izključitev teh navodil.</w:t>
      </w:r>
    </w:p>
    <w:p w14:paraId="40BA0FDE" w14:textId="77777777" w:rsidR="00763C03" w:rsidRPr="00704693" w:rsidRDefault="00763C03" w:rsidP="00B26186">
      <w:pPr>
        <w:spacing w:line="240" w:lineRule="auto"/>
      </w:pPr>
    </w:p>
    <w:p w14:paraId="3CFF95D5" w14:textId="02FC708F" w:rsidR="00763C03" w:rsidRPr="00704693" w:rsidRDefault="00763C03" w:rsidP="00B26186">
      <w:pPr>
        <w:spacing w:line="240" w:lineRule="auto"/>
        <w:rPr>
          <w:szCs w:val="20"/>
          <w:lang w:eastAsia="sl-SI"/>
        </w:rPr>
      </w:pPr>
      <w:r w:rsidRPr="00704693">
        <w:rPr>
          <w:szCs w:val="20"/>
          <w:lang w:eastAsia="sl-SI"/>
        </w:rPr>
        <w:t>Navedbe v ESPD in/ali dokazila, ki ji predloži gospodarski subjekt, morajo biti veljavni.</w:t>
      </w:r>
      <w:r w:rsidR="00BB3556" w:rsidRPr="00704693">
        <w:rPr>
          <w:szCs w:val="20"/>
          <w:lang w:eastAsia="sl-SI"/>
        </w:rPr>
        <w:t xml:space="preserve"> </w:t>
      </w:r>
    </w:p>
    <w:p w14:paraId="3423F295" w14:textId="77777777" w:rsidR="00763C03" w:rsidRPr="00704693" w:rsidRDefault="00763C03" w:rsidP="00B26186">
      <w:pPr>
        <w:spacing w:line="240" w:lineRule="auto"/>
        <w:rPr>
          <w:szCs w:val="20"/>
          <w:lang w:eastAsia="sl-SI"/>
        </w:rPr>
      </w:pPr>
    </w:p>
    <w:p w14:paraId="621E0EAD" w14:textId="3065B141" w:rsidR="00763C03" w:rsidRPr="00704693" w:rsidRDefault="00763C03" w:rsidP="00B26186">
      <w:pPr>
        <w:spacing w:line="240" w:lineRule="auto"/>
      </w:pPr>
      <w:r w:rsidRPr="00704693">
        <w:t>Gospodarski subjekt naročnikov obrazec ESPD (datoteka XML) uvozi na spletni strani portala javnih naročil/ESPD:</w:t>
      </w:r>
      <w:r w:rsidR="00445892" w:rsidRPr="00704693">
        <w:t xml:space="preserve"> </w:t>
      </w:r>
      <w:hyperlink r:id="rId22" w:history="1">
        <w:r w:rsidR="00445892" w:rsidRPr="00704693">
          <w:rPr>
            <w:rStyle w:val="Hiperpovezava"/>
          </w:rPr>
          <w:t>https://ejn.gov.si/espd</w:t>
        </w:r>
      </w:hyperlink>
      <w:r w:rsidR="00445892" w:rsidRPr="00704693">
        <w:t xml:space="preserve"> </w:t>
      </w:r>
      <w:r w:rsidRPr="00704693">
        <w:t>in v njega neposredno vnese zahtevane podatke.</w:t>
      </w:r>
      <w:r w:rsidR="00BB3556" w:rsidRPr="00704693">
        <w:t xml:space="preserve"> </w:t>
      </w:r>
    </w:p>
    <w:p w14:paraId="3625E6CE" w14:textId="77777777" w:rsidR="00763C03" w:rsidRPr="00704693" w:rsidRDefault="00763C03" w:rsidP="00B26186">
      <w:pPr>
        <w:spacing w:line="240" w:lineRule="auto"/>
        <w:rPr>
          <w:color w:val="FF0000"/>
        </w:rPr>
      </w:pPr>
    </w:p>
    <w:p w14:paraId="67142C26" w14:textId="7BB918D5" w:rsidR="00763C03" w:rsidRPr="00704693" w:rsidRDefault="00763C03" w:rsidP="00B26186">
      <w:pPr>
        <w:spacing w:line="240" w:lineRule="auto"/>
      </w:pPr>
      <w:r w:rsidRPr="00704693">
        <w:t>Izpolnjen in podpisan ESPD mora biti v ponudbi priložen za vse gospodarske subjekte, ki v kakršni koli vlogi sodelujejo v ponudbi (ponudnik, sodelujoči ponudniki v primeru skupne ponudbe</w:t>
      </w:r>
      <w:r w:rsidR="000D4443" w:rsidRPr="00704693">
        <w:t>).</w:t>
      </w:r>
    </w:p>
    <w:p w14:paraId="0BEE9A4E" w14:textId="77777777" w:rsidR="00763C03" w:rsidRPr="00704693" w:rsidRDefault="00763C03" w:rsidP="00B26186">
      <w:pPr>
        <w:spacing w:line="240" w:lineRule="auto"/>
      </w:pPr>
    </w:p>
    <w:p w14:paraId="5BA25669" w14:textId="47EF646D" w:rsidR="00763C03" w:rsidRPr="00704693" w:rsidRDefault="00763C03" w:rsidP="00B26186">
      <w:pPr>
        <w:spacing w:line="240" w:lineRule="auto"/>
      </w:pPr>
      <w:bookmarkStart w:id="163" w:name="_Toc466382905"/>
      <w:bookmarkStart w:id="164" w:name="_Toc466382906"/>
      <w:bookmarkStart w:id="165" w:name="_Hlk511905322"/>
      <w:bookmarkEnd w:id="163"/>
      <w:bookmarkEnd w:id="164"/>
      <w:r w:rsidRPr="00704693">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66" w:name="_Hlk531606225"/>
      <w:r w:rsidRPr="00704693">
        <w:t>pri čemer se v slednjem primeru v skladu Splošnimi pogoji uporabe sistema e-JN šteje, da je oddan pravno zavezujoč dokument, ki ima enako veljavnost kot podpisan</w:t>
      </w:r>
      <w:bookmarkEnd w:id="166"/>
      <w:r w:rsidRPr="00704693">
        <w:t xml:space="preserve">. </w:t>
      </w:r>
    </w:p>
    <w:bookmarkEnd w:id="165"/>
    <w:p w14:paraId="7DD9DD32" w14:textId="77777777" w:rsidR="00763C03" w:rsidRPr="00704693" w:rsidRDefault="00763C03" w:rsidP="00B26186">
      <w:pPr>
        <w:spacing w:line="240" w:lineRule="auto"/>
      </w:pPr>
    </w:p>
    <w:p w14:paraId="2A07CC50" w14:textId="4B011956" w:rsidR="00763C03" w:rsidRPr="00704693" w:rsidRDefault="00763C03" w:rsidP="00B26186">
      <w:pPr>
        <w:spacing w:line="240" w:lineRule="auto"/>
      </w:pPr>
      <w:r w:rsidRPr="00704693">
        <w:t>Za ostale sodelujoče ponudnik v razdelek »Sodelujoči«, del »ESPD – ostali sodelujoči« priloži podpisane ESPD v pdf. obliki, ali v elektronski obliki podpisan xml.</w:t>
      </w:r>
    </w:p>
    <w:p w14:paraId="42FF70A8" w14:textId="77777777" w:rsidR="00CD6EEA" w:rsidRPr="00704693" w:rsidRDefault="00CD6EEA" w:rsidP="00B26186">
      <w:pPr>
        <w:spacing w:line="240" w:lineRule="auto"/>
      </w:pPr>
    </w:p>
    <w:p w14:paraId="0835EA5D" w14:textId="690B64DA" w:rsidR="00763C03" w:rsidRPr="00704693" w:rsidRDefault="00763C03" w:rsidP="00B26186">
      <w:pPr>
        <w:pStyle w:val="Naslov3"/>
        <w:keepLines w:val="0"/>
        <w:numPr>
          <w:ilvl w:val="2"/>
          <w:numId w:val="9"/>
        </w:numPr>
        <w:tabs>
          <w:tab w:val="clear" w:pos="426"/>
        </w:tabs>
        <w:spacing w:before="0" w:after="0"/>
        <w:ind w:left="709" w:hanging="709"/>
        <w:rPr>
          <w:rFonts w:eastAsia="Arial Unicode MS"/>
          <w:strike/>
          <w:lang w:eastAsia="ar-SA"/>
        </w:rPr>
      </w:pPr>
      <w:bookmarkStart w:id="167" w:name="_Toc40360645"/>
      <w:bookmarkStart w:id="168" w:name="_Toc41035627"/>
      <w:bookmarkStart w:id="169" w:name="_Toc45714677"/>
      <w:bookmarkStart w:id="170" w:name="_Toc45714978"/>
      <w:bookmarkStart w:id="171" w:name="_Toc45715135"/>
      <w:bookmarkStart w:id="172" w:name="_Toc45715271"/>
      <w:bookmarkStart w:id="173" w:name="_Toc45715412"/>
      <w:bookmarkStart w:id="174" w:name="_Toc181702632"/>
      <w:r w:rsidRPr="00704693">
        <w:t>Predračun</w:t>
      </w:r>
      <w:bookmarkEnd w:id="167"/>
      <w:bookmarkEnd w:id="168"/>
      <w:bookmarkEnd w:id="169"/>
      <w:bookmarkEnd w:id="170"/>
      <w:bookmarkEnd w:id="171"/>
      <w:bookmarkEnd w:id="172"/>
      <w:bookmarkEnd w:id="173"/>
      <w:bookmarkEnd w:id="174"/>
    </w:p>
    <w:p w14:paraId="25EFB683" w14:textId="77777777" w:rsidR="00CD6EEA" w:rsidRPr="00704693" w:rsidRDefault="00CD6EEA" w:rsidP="00B26186">
      <w:pPr>
        <w:spacing w:line="240" w:lineRule="auto"/>
      </w:pPr>
    </w:p>
    <w:p w14:paraId="176CA856" w14:textId="66E5F2D3" w:rsidR="00763C03" w:rsidRPr="00704693" w:rsidRDefault="00763C03" w:rsidP="00B26186">
      <w:pPr>
        <w:spacing w:line="240" w:lineRule="auto"/>
      </w:pPr>
      <w:r w:rsidRPr="00704693">
        <w:t xml:space="preserve">Ponudnik mora v Predračunu ponujati vse postavke, ob upoštevanju Tehničnih specifikacij, ki so del dokumentacije naročila. </w:t>
      </w:r>
    </w:p>
    <w:p w14:paraId="3E82A7B6" w14:textId="77777777" w:rsidR="00763C03" w:rsidRPr="00704693" w:rsidRDefault="00763C03" w:rsidP="00B26186">
      <w:pPr>
        <w:spacing w:line="240" w:lineRule="auto"/>
      </w:pPr>
    </w:p>
    <w:p w14:paraId="3568BAFF" w14:textId="00919EC2" w:rsidR="00763C03" w:rsidRPr="00704693" w:rsidRDefault="00763C03" w:rsidP="00B26186">
      <w:pPr>
        <w:spacing w:line="240" w:lineRule="auto"/>
      </w:pPr>
      <w:bookmarkStart w:id="175" w:name="_Hlk65861213"/>
      <w:r w:rsidRPr="00704693">
        <w:t>Ponudbena cena mora zajemati vse davke, popuste, stroške, ki vplivajo na oblikovanje ponudbene cene.</w:t>
      </w:r>
      <w:r w:rsidR="002C4DDA" w:rsidRPr="00704693">
        <w:t xml:space="preserve"> Naročnik ne bo naknadno priznal nobenih dodatnih stroškov.</w:t>
      </w:r>
    </w:p>
    <w:p w14:paraId="591A11F5" w14:textId="77777777" w:rsidR="0078598A" w:rsidRPr="00704693" w:rsidRDefault="0078598A" w:rsidP="00B26186">
      <w:pPr>
        <w:spacing w:line="240" w:lineRule="auto"/>
      </w:pPr>
    </w:p>
    <w:p w14:paraId="12726529" w14:textId="77777777" w:rsidR="00FA22AF" w:rsidRDefault="00763C03" w:rsidP="00B26186">
      <w:pPr>
        <w:spacing w:line="240" w:lineRule="auto"/>
        <w:rPr>
          <w:bCs/>
          <w:szCs w:val="20"/>
        </w:rPr>
      </w:pPr>
      <w:r w:rsidRPr="00704693">
        <w:rPr>
          <w:bCs/>
          <w:szCs w:val="20"/>
        </w:rPr>
        <w:t xml:space="preserve">Ponudnik v sistem e-JN v razdelek »Skupna </w:t>
      </w:r>
      <w:r w:rsidR="00E0141C" w:rsidRPr="00704693">
        <w:rPr>
          <w:bCs/>
          <w:szCs w:val="20"/>
        </w:rPr>
        <w:t>ponudbena</w:t>
      </w:r>
      <w:r w:rsidRPr="00704693">
        <w:rPr>
          <w:bCs/>
          <w:szCs w:val="20"/>
        </w:rPr>
        <w:t xml:space="preserve">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r w:rsidR="007C3D41" w:rsidRPr="00704693">
        <w:rPr>
          <w:bCs/>
          <w:szCs w:val="20"/>
        </w:rPr>
        <w:t xml:space="preserve"> </w:t>
      </w:r>
    </w:p>
    <w:p w14:paraId="0F75AA8E" w14:textId="77777777" w:rsidR="00FA22AF" w:rsidRDefault="00FA22AF" w:rsidP="00B26186">
      <w:pPr>
        <w:spacing w:line="240" w:lineRule="auto"/>
        <w:rPr>
          <w:bCs/>
          <w:szCs w:val="20"/>
        </w:rPr>
      </w:pPr>
    </w:p>
    <w:p w14:paraId="2A9344F8" w14:textId="345DD9B4" w:rsidR="003B17FA" w:rsidRPr="00704693" w:rsidRDefault="003B17FA" w:rsidP="00B26186">
      <w:pPr>
        <w:spacing w:line="240" w:lineRule="auto"/>
      </w:pPr>
      <w:r w:rsidRPr="00704693">
        <w:t xml:space="preserve">Ponudnik v sistem e-JN v tabelo predračuna, kjer je stolpec »Ponujeno (naziv)«, ne vpisuje ničesar. Če ponudnik v ta stolpec karkoli vpiše, naročnik tega ne bo upošteval in bo štel, da je ponujeno to kar je ponudnik navedel v obrazcu »Skladnost </w:t>
      </w:r>
      <w:r w:rsidR="00C17FA7" w:rsidRPr="00704693">
        <w:t xml:space="preserve">ponujene </w:t>
      </w:r>
      <w:r w:rsidRPr="00704693">
        <w:t>opreme«</w:t>
      </w:r>
      <w:r w:rsidR="000B30B5" w:rsidRPr="00704693">
        <w:t>.</w:t>
      </w:r>
      <w:r w:rsidRPr="00704693">
        <w:t xml:space="preserve"> </w:t>
      </w:r>
    </w:p>
    <w:p w14:paraId="2EDC1AC0" w14:textId="77777777" w:rsidR="00763C03" w:rsidRPr="00704693" w:rsidRDefault="00763C03" w:rsidP="00B26186">
      <w:pPr>
        <w:spacing w:line="240" w:lineRule="auto"/>
      </w:pPr>
    </w:p>
    <w:p w14:paraId="4CFB0946" w14:textId="7ABBE887" w:rsidR="00763C03" w:rsidRPr="00704693" w:rsidRDefault="00763C03" w:rsidP="00B26186">
      <w:pPr>
        <w:spacing w:line="240" w:lineRule="auto"/>
        <w:rPr>
          <w:b/>
          <w:bCs/>
          <w:lang w:eastAsia="sl-SI"/>
        </w:rPr>
      </w:pPr>
      <w:r w:rsidRPr="00704693">
        <w:rPr>
          <w:b/>
          <w:bCs/>
          <w:lang w:eastAsia="sl-SI"/>
        </w:rPr>
        <w:t xml:space="preserve">Ponujeni tip oziroma model mora biti iste blagovne znamke za </w:t>
      </w:r>
      <w:r w:rsidR="000310B9" w:rsidRPr="00704693">
        <w:rPr>
          <w:b/>
          <w:bCs/>
          <w:lang w:eastAsia="sl-SI"/>
        </w:rPr>
        <w:t xml:space="preserve">vse postavke </w:t>
      </w:r>
      <w:r w:rsidRPr="00704693">
        <w:rPr>
          <w:b/>
          <w:bCs/>
          <w:lang w:eastAsia="sl-SI"/>
        </w:rPr>
        <w:t>iz predračuna</w:t>
      </w:r>
      <w:r w:rsidR="000B65E9">
        <w:rPr>
          <w:b/>
          <w:bCs/>
          <w:lang w:eastAsia="sl-SI"/>
        </w:rPr>
        <w:t>.</w:t>
      </w:r>
      <w:r w:rsidRPr="00704693">
        <w:rPr>
          <w:b/>
          <w:bCs/>
          <w:lang w:eastAsia="sl-SI"/>
        </w:rPr>
        <w:t xml:space="preserve"> </w:t>
      </w:r>
    </w:p>
    <w:p w14:paraId="559F8DE2" w14:textId="77777777" w:rsidR="00763C03" w:rsidRPr="00704693" w:rsidRDefault="00763C03" w:rsidP="00B26186">
      <w:pPr>
        <w:spacing w:line="240" w:lineRule="auto"/>
      </w:pPr>
    </w:p>
    <w:p w14:paraId="6512ED91" w14:textId="45EFFB5A" w:rsidR="00763C03" w:rsidRPr="00704693" w:rsidRDefault="00763C03" w:rsidP="00B26186">
      <w:pPr>
        <w:spacing w:line="240" w:lineRule="auto"/>
      </w:pPr>
      <w:r w:rsidRPr="00704693">
        <w:t xml:space="preserve">Ponudnik </w:t>
      </w:r>
      <w:r w:rsidR="0030708F" w:rsidRPr="00704693">
        <w:t xml:space="preserve">cene </w:t>
      </w:r>
      <w:r w:rsidRPr="00704693">
        <w:t xml:space="preserve">vpiše na dve decimalki. Če ponudnik cene za posamezno postavko ne vpiše, sistem ne dopusti oddaje take ponudbe. Če vpiše ceno </w:t>
      </w:r>
      <w:r w:rsidR="00163A0D" w:rsidRPr="00704693">
        <w:t>0</w:t>
      </w:r>
      <w:r w:rsidRPr="00704693">
        <w:t xml:space="preserve"> EUR, se šteje, da ponuja postavko brezplačno. </w:t>
      </w:r>
    </w:p>
    <w:p w14:paraId="2230C50B" w14:textId="77777777" w:rsidR="00763C03" w:rsidRPr="00704693" w:rsidRDefault="00763C03" w:rsidP="00B26186">
      <w:pPr>
        <w:spacing w:line="240" w:lineRule="auto"/>
      </w:pPr>
    </w:p>
    <w:p w14:paraId="44040A04" w14:textId="49C7B5C1" w:rsidR="00763C03" w:rsidRPr="00704693" w:rsidRDefault="00763C03" w:rsidP="00B26186">
      <w:pPr>
        <w:spacing w:line="240" w:lineRule="auto"/>
      </w:pPr>
      <w:r w:rsidRPr="00704693">
        <w:t>Naročnik v primeru, da ponudnik poleg cen, vpisanih v sistemu e-JN, v ponudbeni dokumentaciji predloži dokumente z vpisanimi ponudbenimi cenami, teh vpisov ne bo upošteval in se bo štelo, da ponudnik ponuja cene, kot bodo vpisane v sistemu e-JN</w:t>
      </w:r>
      <w:r w:rsidR="00F23C65" w:rsidRPr="00704693">
        <w:t>.</w:t>
      </w:r>
      <w:r w:rsidRPr="00704693">
        <w:rPr>
          <w:strike/>
        </w:rPr>
        <w:t xml:space="preserve"> </w:t>
      </w:r>
    </w:p>
    <w:bookmarkEnd w:id="175"/>
    <w:p w14:paraId="6A011F2E" w14:textId="77777777" w:rsidR="00763C03" w:rsidRPr="00704693" w:rsidRDefault="00763C03" w:rsidP="00B26186">
      <w:pPr>
        <w:spacing w:line="240" w:lineRule="auto"/>
      </w:pPr>
    </w:p>
    <w:p w14:paraId="48161ED9" w14:textId="20A8616A" w:rsidR="00763C03" w:rsidRPr="00704693" w:rsidRDefault="00763C03" w:rsidP="00B26186">
      <w:pPr>
        <w:spacing w:line="240" w:lineRule="auto"/>
      </w:pPr>
      <w:r w:rsidRPr="00704693">
        <w:t>Ponudnik ne sme spreminjati vsebine predračuna.</w:t>
      </w:r>
      <w:r w:rsidR="00764461" w:rsidRPr="00704693">
        <w:t xml:space="preserve"> </w:t>
      </w:r>
    </w:p>
    <w:p w14:paraId="68E0762E" w14:textId="77777777" w:rsidR="00163A0D" w:rsidRPr="00704693" w:rsidRDefault="00163A0D" w:rsidP="00B26186">
      <w:pPr>
        <w:spacing w:line="240" w:lineRule="auto"/>
      </w:pPr>
    </w:p>
    <w:p w14:paraId="4FA6DD59" w14:textId="35AA780B" w:rsidR="00CD6EEA" w:rsidRPr="00704693" w:rsidRDefault="00163A0D" w:rsidP="00B26186">
      <w:pPr>
        <w:spacing w:line="240" w:lineRule="auto"/>
      </w:pPr>
      <w:r w:rsidRPr="00704693">
        <w:t>V primeru, da bo naročnik pri pregledu in ocenjevanju ponudb odkril očitne računske napake, bo ravnal v skladu s sedmim odstavkom 89. člena ZJN-3.</w:t>
      </w:r>
    </w:p>
    <w:p w14:paraId="0EA9EDE9" w14:textId="3C14F617" w:rsidR="00763C03" w:rsidRPr="00704693" w:rsidRDefault="00763C03" w:rsidP="00B26186">
      <w:pPr>
        <w:spacing w:line="240" w:lineRule="auto"/>
      </w:pPr>
    </w:p>
    <w:p w14:paraId="2818B10E" w14:textId="4EE2AD23" w:rsidR="00763C03" w:rsidRPr="00704693" w:rsidRDefault="00763C03" w:rsidP="00B26186">
      <w:pPr>
        <w:pStyle w:val="Naslov3"/>
        <w:keepLines w:val="0"/>
        <w:numPr>
          <w:ilvl w:val="2"/>
          <w:numId w:val="9"/>
        </w:numPr>
        <w:tabs>
          <w:tab w:val="clear" w:pos="426"/>
        </w:tabs>
        <w:spacing w:before="0" w:after="0"/>
        <w:ind w:left="709" w:hanging="709"/>
      </w:pPr>
      <w:bookmarkStart w:id="176" w:name="_Toc40360646"/>
      <w:bookmarkStart w:id="177" w:name="_Toc41035628"/>
      <w:bookmarkStart w:id="178" w:name="_Toc45714678"/>
      <w:bookmarkStart w:id="179" w:name="_Toc45714979"/>
      <w:bookmarkStart w:id="180" w:name="_Toc45715136"/>
      <w:bookmarkStart w:id="181" w:name="_Toc45715272"/>
      <w:bookmarkStart w:id="182" w:name="_Toc45715413"/>
      <w:bookmarkStart w:id="183" w:name="_Toc181702633"/>
      <w:r w:rsidRPr="00704693">
        <w:t>Drugi</w:t>
      </w:r>
      <w:bookmarkEnd w:id="176"/>
      <w:bookmarkEnd w:id="177"/>
      <w:bookmarkEnd w:id="178"/>
      <w:bookmarkEnd w:id="179"/>
      <w:bookmarkEnd w:id="180"/>
      <w:bookmarkEnd w:id="181"/>
      <w:bookmarkEnd w:id="182"/>
      <w:r w:rsidR="00445892" w:rsidRPr="00704693">
        <w:rPr>
          <w:szCs w:val="20"/>
        </w:rPr>
        <w:t xml:space="preserve"> dokumenti ponudbe</w:t>
      </w:r>
      <w:bookmarkEnd w:id="183"/>
    </w:p>
    <w:p w14:paraId="39821001" w14:textId="77777777" w:rsidR="0030708F" w:rsidRPr="00704693" w:rsidRDefault="0030708F" w:rsidP="00B26186">
      <w:pPr>
        <w:spacing w:line="240" w:lineRule="auto"/>
        <w:rPr>
          <w:szCs w:val="20"/>
        </w:rPr>
      </w:pPr>
    </w:p>
    <w:p w14:paraId="564D1C68" w14:textId="3FE101CA" w:rsidR="00763C03" w:rsidRPr="00704693" w:rsidRDefault="00763C03" w:rsidP="00B26186">
      <w:pPr>
        <w:spacing w:line="240" w:lineRule="auto"/>
        <w:rPr>
          <w:szCs w:val="20"/>
        </w:rPr>
      </w:pPr>
      <w:r w:rsidRPr="00704693">
        <w:rPr>
          <w:szCs w:val="20"/>
        </w:rPr>
        <w:t xml:space="preserve">Ponudnik mora druge </w:t>
      </w:r>
      <w:r w:rsidR="00445892" w:rsidRPr="00704693">
        <w:rPr>
          <w:szCs w:val="20"/>
        </w:rPr>
        <w:t xml:space="preserve"> dokumente ponudbe </w:t>
      </w:r>
      <w:r w:rsidRPr="00704693">
        <w:rPr>
          <w:szCs w:val="20"/>
        </w:rPr>
        <w:t xml:space="preserve"> izpolniti na način, kot je določeno v </w:t>
      </w:r>
      <w:r w:rsidR="00445892" w:rsidRPr="00704693">
        <w:rPr>
          <w:szCs w:val="20"/>
        </w:rPr>
        <w:t>dokumentih ponudbe</w:t>
      </w:r>
      <w:r w:rsidRPr="00704693">
        <w:rPr>
          <w:szCs w:val="20"/>
        </w:rPr>
        <w:t>.</w:t>
      </w:r>
    </w:p>
    <w:p w14:paraId="6747B611" w14:textId="77777777" w:rsidR="00763C03" w:rsidRPr="00704693" w:rsidRDefault="00763C03" w:rsidP="00B26186">
      <w:pPr>
        <w:spacing w:line="240" w:lineRule="auto"/>
        <w:rPr>
          <w:szCs w:val="20"/>
        </w:rPr>
      </w:pPr>
    </w:p>
    <w:p w14:paraId="4520A6C8" w14:textId="5F177BC6" w:rsidR="00763C03" w:rsidRPr="00704693" w:rsidRDefault="00763C03" w:rsidP="00B26186">
      <w:pPr>
        <w:spacing w:line="240" w:lineRule="auto"/>
      </w:pPr>
      <w:r w:rsidRPr="00704693">
        <w:rPr>
          <w:lang w:eastAsia="ar-SA"/>
        </w:rPr>
        <w:t>Ponudnik mora druge dokumente ponudbe naložiti v sistem e-JN v razdelek »Drugi dokumenti«.</w:t>
      </w:r>
    </w:p>
    <w:p w14:paraId="10AB231F" w14:textId="77777777" w:rsidR="00763C03" w:rsidRPr="00704693" w:rsidRDefault="00763C03" w:rsidP="00B26186">
      <w:pPr>
        <w:spacing w:line="240" w:lineRule="auto"/>
        <w:rPr>
          <w:lang w:eastAsia="ar-SA"/>
        </w:rPr>
      </w:pPr>
    </w:p>
    <w:p w14:paraId="106F1549" w14:textId="2ACE4E54" w:rsidR="00763C03" w:rsidRDefault="00763C03" w:rsidP="00B26186">
      <w:pPr>
        <w:spacing w:line="240" w:lineRule="auto"/>
        <w:rPr>
          <w:lang w:eastAsia="ar-SA"/>
        </w:rPr>
      </w:pPr>
      <w:r w:rsidRPr="00704693">
        <w:rPr>
          <w:lang w:eastAsia="ar-SA"/>
        </w:rPr>
        <w:t>Dokumenti, ki se naložijo v razdelek »Drugi dokumenti« so lahko (če se zahteva podpis) podpisani fizično in skenirani kot .pdf dokument ali drug format, ki omogoča shranjevanje skeniranega dokumenta (npr. .tif, .jpg), lahko pa so podpisani elektronsko in naloženi kot .pdf dokument.</w:t>
      </w:r>
      <w:r w:rsidR="0084045C" w:rsidRPr="00704693">
        <w:rPr>
          <w:lang w:eastAsia="ar-SA"/>
        </w:rPr>
        <w:t xml:space="preserve"> </w:t>
      </w:r>
    </w:p>
    <w:p w14:paraId="301EAAF6" w14:textId="77777777" w:rsidR="005C4AD2" w:rsidRDefault="005C4AD2" w:rsidP="00B26186">
      <w:pPr>
        <w:spacing w:line="240" w:lineRule="auto"/>
        <w:rPr>
          <w:lang w:eastAsia="ar-SA"/>
        </w:rPr>
      </w:pPr>
    </w:p>
    <w:p w14:paraId="540F287B" w14:textId="77777777" w:rsidR="005C4AD2" w:rsidRDefault="005C4AD2" w:rsidP="00B26186">
      <w:pPr>
        <w:spacing w:line="240" w:lineRule="auto"/>
        <w:rPr>
          <w:lang w:eastAsia="ar-SA"/>
        </w:rPr>
      </w:pPr>
    </w:p>
    <w:p w14:paraId="34F7F252" w14:textId="77777777" w:rsidR="005C4AD2" w:rsidRPr="00704693" w:rsidRDefault="005C4AD2" w:rsidP="00B26186">
      <w:pPr>
        <w:spacing w:line="240" w:lineRule="auto"/>
        <w:rPr>
          <w:lang w:eastAsia="ar-SA"/>
        </w:rPr>
      </w:pPr>
    </w:p>
    <w:p w14:paraId="10904DC4" w14:textId="77777777" w:rsidR="00763C03" w:rsidRPr="00704693" w:rsidRDefault="00763C03" w:rsidP="00B26186">
      <w:pPr>
        <w:pStyle w:val="Naslov2"/>
        <w:numPr>
          <w:ilvl w:val="1"/>
          <w:numId w:val="9"/>
        </w:numPr>
        <w:spacing w:before="0" w:after="0"/>
        <w:ind w:hanging="720"/>
        <w:rPr>
          <w:lang w:eastAsia="sl-SI"/>
        </w:rPr>
      </w:pPr>
      <w:bookmarkStart w:id="184" w:name="_Toc40360647"/>
      <w:bookmarkStart w:id="185" w:name="_Toc41035629"/>
      <w:bookmarkStart w:id="186" w:name="_Toc45714679"/>
      <w:bookmarkStart w:id="187" w:name="_Toc45714980"/>
      <w:bookmarkStart w:id="188" w:name="_Toc45715137"/>
      <w:bookmarkStart w:id="189" w:name="_Toc45715273"/>
      <w:bookmarkStart w:id="190" w:name="_Toc45715414"/>
      <w:bookmarkStart w:id="191" w:name="_Toc181702634"/>
      <w:r w:rsidRPr="00704693">
        <w:rPr>
          <w:lang w:eastAsia="sl-SI"/>
        </w:rPr>
        <w:lastRenderedPageBreak/>
        <w:t>Druga določila za pripravo ponudbe</w:t>
      </w:r>
      <w:bookmarkEnd w:id="184"/>
      <w:bookmarkEnd w:id="185"/>
      <w:bookmarkEnd w:id="186"/>
      <w:bookmarkEnd w:id="187"/>
      <w:bookmarkEnd w:id="188"/>
      <w:bookmarkEnd w:id="189"/>
      <w:bookmarkEnd w:id="190"/>
      <w:bookmarkEnd w:id="191"/>
    </w:p>
    <w:p w14:paraId="593B545D" w14:textId="77777777" w:rsidR="00CD6EEA" w:rsidRPr="00704693" w:rsidRDefault="00CD6EEA" w:rsidP="00B26186">
      <w:pPr>
        <w:spacing w:line="240" w:lineRule="auto"/>
        <w:rPr>
          <w:lang w:eastAsia="sl-SI"/>
        </w:rPr>
      </w:pPr>
    </w:p>
    <w:p w14:paraId="0B040D2E" w14:textId="77777777" w:rsidR="00763C03" w:rsidRPr="00704693" w:rsidRDefault="00763C03" w:rsidP="00B26186">
      <w:pPr>
        <w:pStyle w:val="Naslov3"/>
        <w:keepLines w:val="0"/>
        <w:numPr>
          <w:ilvl w:val="2"/>
          <w:numId w:val="9"/>
        </w:numPr>
        <w:tabs>
          <w:tab w:val="clear" w:pos="426"/>
        </w:tabs>
        <w:spacing w:before="0" w:after="0"/>
        <w:ind w:left="709" w:hanging="709"/>
      </w:pPr>
      <w:bookmarkStart w:id="192" w:name="_Toc40360648"/>
      <w:bookmarkStart w:id="193" w:name="_Toc41035630"/>
      <w:bookmarkStart w:id="194" w:name="_Toc45714680"/>
      <w:bookmarkStart w:id="195" w:name="_Toc45714981"/>
      <w:bookmarkStart w:id="196" w:name="_Toc45715138"/>
      <w:bookmarkStart w:id="197" w:name="_Toc45715274"/>
      <w:bookmarkStart w:id="198" w:name="_Toc45715415"/>
      <w:bookmarkStart w:id="199" w:name="_Toc181702635"/>
      <w:r w:rsidRPr="00704693">
        <w:t>Skupna ponudba</w:t>
      </w:r>
      <w:bookmarkEnd w:id="192"/>
      <w:bookmarkEnd w:id="193"/>
      <w:bookmarkEnd w:id="194"/>
      <w:bookmarkEnd w:id="195"/>
      <w:bookmarkEnd w:id="196"/>
      <w:bookmarkEnd w:id="197"/>
      <w:bookmarkEnd w:id="198"/>
      <w:bookmarkEnd w:id="199"/>
    </w:p>
    <w:p w14:paraId="76F85D2A" w14:textId="77777777" w:rsidR="00CD6EEA" w:rsidRPr="00704693" w:rsidRDefault="00CD6EEA" w:rsidP="00B26186">
      <w:pPr>
        <w:spacing w:line="240" w:lineRule="auto"/>
        <w:rPr>
          <w:szCs w:val="20"/>
        </w:rPr>
      </w:pPr>
    </w:p>
    <w:p w14:paraId="357A614C" w14:textId="3DBA8848" w:rsidR="00763C03" w:rsidRPr="00704693" w:rsidRDefault="00763C03" w:rsidP="00B26186">
      <w:pPr>
        <w:spacing w:line="240" w:lineRule="auto"/>
        <w:rPr>
          <w:szCs w:val="20"/>
        </w:rPr>
      </w:pPr>
      <w:r w:rsidRPr="00704693">
        <w:rPr>
          <w:szCs w:val="20"/>
        </w:rPr>
        <w:t xml:space="preserve">Vsi ponudniki v skupni ponudbi morajo izpolniti obrazec </w:t>
      </w:r>
      <w:r w:rsidRPr="00704693">
        <w:rPr>
          <w:iCs/>
          <w:color w:val="000000"/>
          <w:szCs w:val="20"/>
        </w:rPr>
        <w:t>ESPD</w:t>
      </w:r>
      <w:r w:rsidRPr="00704693">
        <w:rPr>
          <w:szCs w:val="20"/>
        </w:rPr>
        <w:t xml:space="preserve"> posamično in v njem navesti vse zahtevane podatke. Ponudnik v sistemu e-JN označi, da gre za skupno ponudbe ter navede ponudnike v skupni ponudbi. </w:t>
      </w:r>
    </w:p>
    <w:p w14:paraId="60A5AD21" w14:textId="77777777" w:rsidR="00763C03" w:rsidRPr="00704693" w:rsidRDefault="00763C03" w:rsidP="00B26186">
      <w:pPr>
        <w:spacing w:line="240" w:lineRule="auto"/>
        <w:rPr>
          <w:i/>
          <w:szCs w:val="20"/>
        </w:rPr>
      </w:pPr>
    </w:p>
    <w:p w14:paraId="4EEFC738" w14:textId="77777777" w:rsidR="00763C03" w:rsidRPr="00704693" w:rsidRDefault="00763C03" w:rsidP="00B26186">
      <w:pPr>
        <w:spacing w:line="240" w:lineRule="auto"/>
        <w:rPr>
          <w:szCs w:val="20"/>
        </w:rPr>
      </w:pPr>
      <w:r w:rsidRPr="00704693">
        <w:rPr>
          <w:szCs w:val="20"/>
        </w:rPr>
        <w:t>V primeru, da skupina ponudnikov predloži skupno ponudbo, mora vsak ponudnik izpolnjevati vse pogoje določene v točki 10.1.1 teh navodil.</w:t>
      </w:r>
    </w:p>
    <w:p w14:paraId="5FBA8F53" w14:textId="77777777" w:rsidR="00763C03" w:rsidRPr="00704693" w:rsidRDefault="00763C03" w:rsidP="00B26186">
      <w:pPr>
        <w:spacing w:line="240" w:lineRule="auto"/>
        <w:rPr>
          <w:szCs w:val="20"/>
        </w:rPr>
      </w:pPr>
    </w:p>
    <w:p w14:paraId="13195725" w14:textId="30C97B6F" w:rsidR="00763C03" w:rsidRPr="00704693" w:rsidRDefault="00763C03" w:rsidP="00B26186">
      <w:pPr>
        <w:spacing w:line="240" w:lineRule="auto"/>
        <w:rPr>
          <w:szCs w:val="20"/>
        </w:rPr>
      </w:pPr>
      <w:r w:rsidRPr="00704693">
        <w:rPr>
          <w:szCs w:val="20"/>
        </w:rPr>
        <w:t>Tehničn</w:t>
      </w:r>
      <w:r w:rsidR="00201584" w:rsidRPr="00704693">
        <w:rPr>
          <w:szCs w:val="20"/>
        </w:rPr>
        <w:t>e</w:t>
      </w:r>
      <w:r w:rsidRPr="00704693">
        <w:rPr>
          <w:szCs w:val="20"/>
        </w:rPr>
        <w:t xml:space="preserve"> pogoj</w:t>
      </w:r>
      <w:r w:rsidR="00201584" w:rsidRPr="00704693">
        <w:rPr>
          <w:szCs w:val="20"/>
        </w:rPr>
        <w:t xml:space="preserve">e </w:t>
      </w:r>
      <w:r w:rsidRPr="00704693">
        <w:rPr>
          <w:szCs w:val="20"/>
        </w:rPr>
        <w:t>iz točke 10.1.2 mora izpolnjevati vsak ponudnik, ki bo tudi dobavitelj opreme. Iz ponudbe pa mora biti razvidno, da bo skupni ponudnik dobavitelj opreme.</w:t>
      </w:r>
    </w:p>
    <w:p w14:paraId="4E30E0CF" w14:textId="77777777" w:rsidR="00763C03" w:rsidRPr="00704693" w:rsidRDefault="00763C03" w:rsidP="00B26186">
      <w:pPr>
        <w:spacing w:line="240" w:lineRule="auto"/>
        <w:rPr>
          <w:szCs w:val="20"/>
        </w:rPr>
      </w:pPr>
    </w:p>
    <w:p w14:paraId="442D5225" w14:textId="439A1D5C" w:rsidR="00763C03" w:rsidRPr="00704693" w:rsidRDefault="00763C03" w:rsidP="00B26186">
      <w:pPr>
        <w:spacing w:line="240" w:lineRule="auto"/>
      </w:pPr>
      <w:r w:rsidRPr="00704693">
        <w:rPr>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10.1.1 teh navodil. Če bo katerikoli izmed skupnih ponudnikov v položaju </w:t>
      </w:r>
      <w:r w:rsidR="00D44331" w:rsidRPr="00704693">
        <w:rPr>
          <w:szCs w:val="20"/>
        </w:rPr>
        <w:t xml:space="preserve">točk </w:t>
      </w:r>
      <w:r w:rsidR="00A22C84" w:rsidRPr="00704693">
        <w:rPr>
          <w:szCs w:val="20"/>
        </w:rPr>
        <w:t>od 10.1.1.1 do 10.1.1.4</w:t>
      </w:r>
      <w:r w:rsidR="00D44331" w:rsidRPr="00704693">
        <w:rPr>
          <w:szCs w:val="20"/>
        </w:rPr>
        <w:t xml:space="preserve"> </w:t>
      </w:r>
      <w:r w:rsidRPr="00704693">
        <w:rPr>
          <w:szCs w:val="20"/>
        </w:rPr>
        <w:t>teh navodil, bo naročnik ravnal v skladu z devetim, desetim in enajstim odstavkom 75. člena ZJN-3.</w:t>
      </w:r>
    </w:p>
    <w:p w14:paraId="19B53354" w14:textId="77777777" w:rsidR="00763C03" w:rsidRPr="00704693" w:rsidRDefault="00763C03" w:rsidP="00B26186">
      <w:pPr>
        <w:spacing w:line="240" w:lineRule="auto"/>
        <w:rPr>
          <w:szCs w:val="20"/>
        </w:rPr>
      </w:pPr>
    </w:p>
    <w:p w14:paraId="577EE7D8" w14:textId="77777777" w:rsidR="00763C03" w:rsidRPr="00704693" w:rsidRDefault="00763C03" w:rsidP="00B26186">
      <w:pPr>
        <w:spacing w:line="240" w:lineRule="auto"/>
        <w:rPr>
          <w:szCs w:val="20"/>
        </w:rPr>
      </w:pPr>
      <w:r w:rsidRPr="00704693">
        <w:rPr>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45FD33C5" w14:textId="77777777" w:rsidR="006056A9" w:rsidRPr="00704693" w:rsidRDefault="006056A9" w:rsidP="00B26186">
      <w:pPr>
        <w:spacing w:line="240" w:lineRule="auto"/>
        <w:rPr>
          <w:szCs w:val="20"/>
        </w:rPr>
      </w:pPr>
    </w:p>
    <w:p w14:paraId="3A912A80" w14:textId="59D0A355" w:rsidR="00763C03" w:rsidRPr="00704693" w:rsidRDefault="00763C03" w:rsidP="00B26186">
      <w:pPr>
        <w:spacing w:line="240" w:lineRule="auto"/>
        <w:rPr>
          <w:szCs w:val="20"/>
        </w:rPr>
      </w:pPr>
      <w:r w:rsidRPr="00704693">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704693">
        <w:rPr>
          <w:color w:val="0000FF"/>
          <w:szCs w:val="20"/>
        </w:rPr>
        <w:t xml:space="preserve">. </w:t>
      </w:r>
      <w:r w:rsidRPr="00704693">
        <w:rPr>
          <w:szCs w:val="20"/>
        </w:rPr>
        <w:t>Ne glede na to pa ponudniki odgovarjajo naročniku solidarno.</w:t>
      </w:r>
    </w:p>
    <w:p w14:paraId="6E1852F4" w14:textId="77777777" w:rsidR="00763C03" w:rsidRPr="00704693" w:rsidRDefault="00763C03" w:rsidP="00B26186">
      <w:pPr>
        <w:spacing w:line="240" w:lineRule="auto"/>
        <w:rPr>
          <w:szCs w:val="20"/>
        </w:rPr>
      </w:pPr>
    </w:p>
    <w:p w14:paraId="36334E68" w14:textId="77777777" w:rsidR="00763C03" w:rsidRPr="00704693" w:rsidRDefault="00763C03" w:rsidP="00B26186">
      <w:pPr>
        <w:pStyle w:val="Naslov3"/>
        <w:keepLines w:val="0"/>
        <w:numPr>
          <w:ilvl w:val="2"/>
          <w:numId w:val="9"/>
        </w:numPr>
        <w:tabs>
          <w:tab w:val="clear" w:pos="426"/>
        </w:tabs>
        <w:spacing w:before="0" w:after="0"/>
        <w:ind w:left="709" w:hanging="709"/>
        <w:rPr>
          <w:rFonts w:eastAsia="Arial Unicode MS"/>
          <w:lang w:eastAsia="ar-SA"/>
        </w:rPr>
      </w:pPr>
      <w:bookmarkStart w:id="200" w:name="_Toc40360651"/>
      <w:bookmarkStart w:id="201" w:name="_Toc41035633"/>
      <w:bookmarkStart w:id="202" w:name="_Toc45714683"/>
      <w:bookmarkStart w:id="203" w:name="_Toc45714984"/>
      <w:bookmarkStart w:id="204" w:name="_Toc45715141"/>
      <w:bookmarkStart w:id="205" w:name="_Toc45715277"/>
      <w:bookmarkStart w:id="206" w:name="_Toc45715418"/>
      <w:bookmarkStart w:id="207" w:name="_Toc181702636"/>
      <w:r w:rsidRPr="00704693">
        <w:t>Variantne</w:t>
      </w:r>
      <w:r w:rsidRPr="00704693">
        <w:rPr>
          <w:rFonts w:eastAsia="Arial Unicode MS"/>
          <w:lang w:eastAsia="ar-SA"/>
        </w:rPr>
        <w:t xml:space="preserve"> ponudbe</w:t>
      </w:r>
      <w:bookmarkEnd w:id="200"/>
      <w:bookmarkEnd w:id="201"/>
      <w:bookmarkEnd w:id="202"/>
      <w:bookmarkEnd w:id="203"/>
      <w:bookmarkEnd w:id="204"/>
      <w:bookmarkEnd w:id="205"/>
      <w:bookmarkEnd w:id="206"/>
      <w:bookmarkEnd w:id="207"/>
    </w:p>
    <w:p w14:paraId="74EA3BAF" w14:textId="77777777" w:rsidR="00CD6EEA" w:rsidRPr="00704693" w:rsidRDefault="00CD6EEA" w:rsidP="00B26186">
      <w:pPr>
        <w:spacing w:line="240" w:lineRule="auto"/>
      </w:pPr>
    </w:p>
    <w:p w14:paraId="6953B7AE" w14:textId="311B070D" w:rsidR="00763C03" w:rsidRPr="00704693" w:rsidRDefault="00763C03" w:rsidP="00B26186">
      <w:pPr>
        <w:spacing w:line="240" w:lineRule="auto"/>
      </w:pPr>
      <w:r w:rsidRPr="00704693">
        <w:t xml:space="preserve">Variantne </w:t>
      </w:r>
      <w:r w:rsidRPr="00704693">
        <w:rPr>
          <w:szCs w:val="20"/>
        </w:rPr>
        <w:t>ponudbe</w:t>
      </w:r>
      <w:r w:rsidRPr="00704693">
        <w:t xml:space="preserve"> niso dopuščene.</w:t>
      </w:r>
    </w:p>
    <w:p w14:paraId="51B499C6" w14:textId="77777777" w:rsidR="00CD6EEA" w:rsidRPr="00704693" w:rsidRDefault="00CD6EEA" w:rsidP="00B26186">
      <w:pPr>
        <w:spacing w:line="240" w:lineRule="auto"/>
      </w:pPr>
    </w:p>
    <w:p w14:paraId="4BBA8E7D" w14:textId="77777777" w:rsidR="00763C03" w:rsidRPr="00704693" w:rsidRDefault="00763C03" w:rsidP="00B26186">
      <w:pPr>
        <w:pStyle w:val="Naslov3"/>
        <w:keepLines w:val="0"/>
        <w:numPr>
          <w:ilvl w:val="2"/>
          <w:numId w:val="9"/>
        </w:numPr>
        <w:tabs>
          <w:tab w:val="clear" w:pos="426"/>
        </w:tabs>
        <w:spacing w:before="0" w:after="0"/>
        <w:ind w:left="709" w:hanging="709"/>
      </w:pPr>
      <w:bookmarkStart w:id="208" w:name="_Toc40360652"/>
      <w:bookmarkStart w:id="209" w:name="_Toc41035634"/>
      <w:bookmarkStart w:id="210" w:name="_Toc45714684"/>
      <w:bookmarkStart w:id="211" w:name="_Toc45714985"/>
      <w:bookmarkStart w:id="212" w:name="_Toc45715142"/>
      <w:bookmarkStart w:id="213" w:name="_Toc45715278"/>
      <w:bookmarkStart w:id="214" w:name="_Toc45715419"/>
      <w:bookmarkStart w:id="215" w:name="_Toc181702637"/>
      <w:r w:rsidRPr="00704693">
        <w:t>Jezik</w:t>
      </w:r>
      <w:r w:rsidRPr="00704693">
        <w:rPr>
          <w:rFonts w:eastAsia="Arial Unicode MS"/>
          <w:lang w:eastAsia="ar-SA"/>
        </w:rPr>
        <w:t xml:space="preserve"> </w:t>
      </w:r>
      <w:r w:rsidRPr="00704693">
        <w:t>ponudbe</w:t>
      </w:r>
      <w:bookmarkEnd w:id="208"/>
      <w:bookmarkEnd w:id="209"/>
      <w:bookmarkEnd w:id="210"/>
      <w:bookmarkEnd w:id="211"/>
      <w:bookmarkEnd w:id="212"/>
      <w:bookmarkEnd w:id="213"/>
      <w:bookmarkEnd w:id="214"/>
      <w:bookmarkEnd w:id="215"/>
    </w:p>
    <w:p w14:paraId="0A96BDC3" w14:textId="77777777" w:rsidR="00CD6EEA" w:rsidRPr="00704693" w:rsidRDefault="00CD6EEA" w:rsidP="00B26186">
      <w:pPr>
        <w:spacing w:line="240" w:lineRule="auto"/>
        <w:rPr>
          <w:szCs w:val="20"/>
        </w:rPr>
      </w:pPr>
    </w:p>
    <w:p w14:paraId="47CF09FE" w14:textId="77777777" w:rsidR="00763C03" w:rsidRPr="00704693" w:rsidRDefault="00763C03" w:rsidP="00B26186">
      <w:pPr>
        <w:spacing w:line="240" w:lineRule="auto"/>
        <w:rPr>
          <w:szCs w:val="20"/>
        </w:rPr>
      </w:pPr>
    </w:p>
    <w:p w14:paraId="32335018" w14:textId="1C5CE8A9" w:rsidR="006D667F" w:rsidRDefault="00763C03" w:rsidP="00B26186">
      <w:pPr>
        <w:spacing w:line="240" w:lineRule="auto"/>
        <w:rPr>
          <w:szCs w:val="20"/>
        </w:rPr>
      </w:pPr>
      <w:r w:rsidRPr="00704693">
        <w:rPr>
          <w:szCs w:val="20"/>
        </w:rPr>
        <w:t xml:space="preserve">Vsi dokumenti v zvezi s ponudbo morajo biti v slovenskem jeziku. </w:t>
      </w:r>
      <w:r w:rsidR="006D667F" w:rsidRPr="008536DB">
        <w:rPr>
          <w:szCs w:val="20"/>
        </w:rPr>
        <w:t>Izjema so dokazila za izpolnjevanje tehničnega pogoja iz točke 10.1.2, tehnična dokumentacija ponujene opreme in dokazila iz tujih uradnih evidenc, ki so lahko v angleškem jeziku.</w:t>
      </w:r>
    </w:p>
    <w:p w14:paraId="14E7D0D4" w14:textId="77777777" w:rsidR="00763C03" w:rsidRPr="008536DB" w:rsidRDefault="00763C03" w:rsidP="00B26186">
      <w:pPr>
        <w:spacing w:line="240" w:lineRule="auto"/>
        <w:rPr>
          <w:szCs w:val="20"/>
        </w:rPr>
      </w:pPr>
    </w:p>
    <w:p w14:paraId="36D98456" w14:textId="3416CFF8" w:rsidR="006056A9" w:rsidRPr="00704693" w:rsidRDefault="00763C03" w:rsidP="00B26186">
      <w:pPr>
        <w:spacing w:line="240" w:lineRule="auto"/>
        <w:rPr>
          <w:szCs w:val="20"/>
        </w:rPr>
      </w:pPr>
      <w:r w:rsidRPr="00704693">
        <w:rPr>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F88E9A8" w14:textId="77777777" w:rsidR="00CD6EEA" w:rsidRPr="00704693" w:rsidRDefault="00CD6EEA" w:rsidP="00B26186">
      <w:pPr>
        <w:spacing w:line="240" w:lineRule="auto"/>
        <w:rPr>
          <w:szCs w:val="20"/>
        </w:rPr>
      </w:pPr>
    </w:p>
    <w:p w14:paraId="5607F4A6" w14:textId="77777777" w:rsidR="00763C03" w:rsidRPr="00704693" w:rsidRDefault="00763C03" w:rsidP="00B26186">
      <w:pPr>
        <w:pStyle w:val="Naslov3"/>
        <w:keepLines w:val="0"/>
        <w:numPr>
          <w:ilvl w:val="2"/>
          <w:numId w:val="9"/>
        </w:numPr>
        <w:tabs>
          <w:tab w:val="clear" w:pos="426"/>
        </w:tabs>
        <w:spacing w:before="0" w:after="0"/>
        <w:ind w:left="709" w:hanging="709"/>
      </w:pPr>
      <w:bookmarkStart w:id="216" w:name="_Toc40360653"/>
      <w:bookmarkStart w:id="217" w:name="_Toc41035635"/>
      <w:bookmarkStart w:id="218" w:name="_Toc45714685"/>
      <w:bookmarkStart w:id="219" w:name="_Toc45714986"/>
      <w:bookmarkStart w:id="220" w:name="_Toc45715143"/>
      <w:bookmarkStart w:id="221" w:name="_Toc45715279"/>
      <w:bookmarkStart w:id="222" w:name="_Toc45715420"/>
      <w:bookmarkStart w:id="223" w:name="_Toc181702638"/>
      <w:r w:rsidRPr="00704693">
        <w:t>Veljavnost</w:t>
      </w:r>
      <w:r w:rsidRPr="00704693">
        <w:rPr>
          <w:rFonts w:eastAsia="Arial Unicode MS"/>
          <w:lang w:eastAsia="ar-SA"/>
        </w:rPr>
        <w:t xml:space="preserve"> </w:t>
      </w:r>
      <w:r w:rsidRPr="00704693">
        <w:t>ponudbe</w:t>
      </w:r>
      <w:bookmarkEnd w:id="216"/>
      <w:bookmarkEnd w:id="217"/>
      <w:bookmarkEnd w:id="218"/>
      <w:bookmarkEnd w:id="219"/>
      <w:bookmarkEnd w:id="220"/>
      <w:bookmarkEnd w:id="221"/>
      <w:bookmarkEnd w:id="222"/>
      <w:bookmarkEnd w:id="223"/>
    </w:p>
    <w:p w14:paraId="22A5F015" w14:textId="77777777" w:rsidR="00CD6EEA" w:rsidRPr="00704693" w:rsidRDefault="00CD6EEA" w:rsidP="00B26186">
      <w:pPr>
        <w:spacing w:line="240" w:lineRule="auto"/>
        <w:rPr>
          <w:szCs w:val="20"/>
        </w:rPr>
      </w:pPr>
    </w:p>
    <w:p w14:paraId="0766D2E5" w14:textId="3D785A00" w:rsidR="00763C03" w:rsidRPr="00704693" w:rsidRDefault="00763C03" w:rsidP="00B26186">
      <w:pPr>
        <w:spacing w:line="240" w:lineRule="auto"/>
        <w:rPr>
          <w:szCs w:val="20"/>
        </w:rPr>
      </w:pPr>
      <w:r w:rsidRPr="00704693">
        <w:rPr>
          <w:szCs w:val="20"/>
        </w:rPr>
        <w:t>Ponudba mora veljati do</w:t>
      </w:r>
      <w:r w:rsidR="006056A9" w:rsidRPr="00704693">
        <w:rPr>
          <w:b/>
          <w:bCs/>
          <w:szCs w:val="20"/>
        </w:rPr>
        <w:t xml:space="preserve"> </w:t>
      </w:r>
      <w:r w:rsidR="00A34EC5" w:rsidRPr="00704693">
        <w:rPr>
          <w:szCs w:val="20"/>
        </w:rPr>
        <w:t>31. 3. 2025.</w:t>
      </w:r>
    </w:p>
    <w:p w14:paraId="1A52108A" w14:textId="77777777" w:rsidR="00A34EC5" w:rsidRPr="00704693" w:rsidRDefault="00A34EC5" w:rsidP="00B26186">
      <w:pPr>
        <w:spacing w:line="240" w:lineRule="auto"/>
        <w:rPr>
          <w:szCs w:val="20"/>
        </w:rPr>
      </w:pPr>
    </w:p>
    <w:p w14:paraId="0EB55244" w14:textId="77777777" w:rsidR="00763C03" w:rsidRPr="00704693" w:rsidRDefault="00763C03" w:rsidP="00B26186">
      <w:pPr>
        <w:spacing w:line="240" w:lineRule="auto"/>
        <w:rPr>
          <w:szCs w:val="20"/>
        </w:rPr>
      </w:pPr>
      <w:r w:rsidRPr="00704693">
        <w:rPr>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 89. člena ZJN-3.</w:t>
      </w:r>
    </w:p>
    <w:p w14:paraId="12792BDA" w14:textId="77777777" w:rsidR="00CD6EEA" w:rsidRPr="00704693" w:rsidRDefault="00CD6EEA" w:rsidP="00B26186">
      <w:pPr>
        <w:spacing w:line="240" w:lineRule="auto"/>
        <w:rPr>
          <w:szCs w:val="20"/>
        </w:rPr>
      </w:pPr>
    </w:p>
    <w:p w14:paraId="5D21C195" w14:textId="77777777" w:rsidR="00763C03" w:rsidRPr="00704693" w:rsidRDefault="00763C03" w:rsidP="00B26186">
      <w:pPr>
        <w:pStyle w:val="Naslov3"/>
        <w:keepLines w:val="0"/>
        <w:numPr>
          <w:ilvl w:val="2"/>
          <w:numId w:val="9"/>
        </w:numPr>
        <w:tabs>
          <w:tab w:val="clear" w:pos="426"/>
        </w:tabs>
        <w:spacing w:before="0" w:after="0"/>
        <w:ind w:left="709" w:hanging="709"/>
      </w:pPr>
      <w:bookmarkStart w:id="224" w:name="_Toc40360654"/>
      <w:bookmarkStart w:id="225" w:name="_Toc41035636"/>
      <w:bookmarkStart w:id="226" w:name="_Toc45714686"/>
      <w:bookmarkStart w:id="227" w:name="_Toc45714987"/>
      <w:bookmarkStart w:id="228" w:name="_Toc45715144"/>
      <w:bookmarkStart w:id="229" w:name="_Toc45715280"/>
      <w:bookmarkStart w:id="230" w:name="_Toc45715421"/>
      <w:bookmarkStart w:id="231" w:name="_Toc181702639"/>
      <w:r w:rsidRPr="00704693">
        <w:t>Stroški</w:t>
      </w:r>
      <w:r w:rsidRPr="00704693">
        <w:rPr>
          <w:rFonts w:eastAsia="Arial Unicode MS"/>
          <w:lang w:eastAsia="ar-SA"/>
        </w:rPr>
        <w:t xml:space="preserve"> </w:t>
      </w:r>
      <w:r w:rsidRPr="00704693">
        <w:t>ponudbe</w:t>
      </w:r>
      <w:bookmarkEnd w:id="224"/>
      <w:bookmarkEnd w:id="225"/>
      <w:bookmarkEnd w:id="226"/>
      <w:bookmarkEnd w:id="227"/>
      <w:bookmarkEnd w:id="228"/>
      <w:bookmarkEnd w:id="229"/>
      <w:bookmarkEnd w:id="230"/>
      <w:bookmarkEnd w:id="231"/>
    </w:p>
    <w:p w14:paraId="5CEDF3A0" w14:textId="77777777" w:rsidR="00CD6EEA" w:rsidRPr="00704693" w:rsidRDefault="00CD6EEA" w:rsidP="00B26186">
      <w:pPr>
        <w:spacing w:line="240" w:lineRule="auto"/>
        <w:rPr>
          <w:szCs w:val="20"/>
        </w:rPr>
      </w:pPr>
    </w:p>
    <w:p w14:paraId="730C6AE2" w14:textId="6950D450" w:rsidR="00763C03" w:rsidRPr="00704693" w:rsidRDefault="00763C03" w:rsidP="00B26186">
      <w:pPr>
        <w:spacing w:line="240" w:lineRule="auto"/>
        <w:rPr>
          <w:szCs w:val="20"/>
        </w:rPr>
      </w:pPr>
      <w:r w:rsidRPr="00704693">
        <w:rPr>
          <w:szCs w:val="20"/>
        </w:rPr>
        <w:t>Vse stroške, povezane s pripravo in predložitvijo ponudbe, nosi ponudnik.</w:t>
      </w:r>
    </w:p>
    <w:p w14:paraId="634F7729" w14:textId="77777777" w:rsidR="00CD6EEA" w:rsidRPr="00704693" w:rsidRDefault="00CD6EEA" w:rsidP="00B26186">
      <w:pPr>
        <w:spacing w:line="240" w:lineRule="auto"/>
        <w:rPr>
          <w:szCs w:val="20"/>
        </w:rPr>
      </w:pPr>
    </w:p>
    <w:p w14:paraId="33BECEE9" w14:textId="77777777" w:rsidR="00792178" w:rsidRPr="00704693" w:rsidRDefault="00792178" w:rsidP="00B26186">
      <w:pPr>
        <w:spacing w:line="240" w:lineRule="auto"/>
        <w:rPr>
          <w:szCs w:val="20"/>
        </w:rPr>
      </w:pPr>
    </w:p>
    <w:p w14:paraId="3E6D66AC" w14:textId="77777777" w:rsidR="00763C03" w:rsidRPr="00704693" w:rsidRDefault="00763C03" w:rsidP="00B26186">
      <w:pPr>
        <w:pStyle w:val="Naslov1"/>
        <w:numPr>
          <w:ilvl w:val="0"/>
          <w:numId w:val="9"/>
        </w:numPr>
        <w:spacing w:before="0" w:after="0"/>
        <w:ind w:left="0" w:firstLine="0"/>
      </w:pPr>
      <w:bookmarkStart w:id="232" w:name="_Toc40360655"/>
      <w:bookmarkStart w:id="233" w:name="_Toc41035637"/>
      <w:bookmarkStart w:id="234" w:name="_Toc45714687"/>
      <w:bookmarkStart w:id="235" w:name="_Toc45714988"/>
      <w:bookmarkStart w:id="236" w:name="_Toc45715145"/>
      <w:bookmarkStart w:id="237" w:name="_Toc45715281"/>
      <w:bookmarkStart w:id="238" w:name="_Toc45715422"/>
      <w:bookmarkStart w:id="239" w:name="_Toc181702640"/>
      <w:r w:rsidRPr="00704693">
        <w:rPr>
          <w:caps w:val="0"/>
          <w:lang w:eastAsia="en-US"/>
        </w:rPr>
        <w:lastRenderedPageBreak/>
        <w:t>OBVESTILO</w:t>
      </w:r>
      <w:r w:rsidRPr="00704693">
        <w:rPr>
          <w:caps w:val="0"/>
        </w:rPr>
        <w:t xml:space="preserve"> O </w:t>
      </w:r>
      <w:r w:rsidRPr="00704693">
        <w:rPr>
          <w:caps w:val="0"/>
          <w:lang w:eastAsia="ar-SA"/>
        </w:rPr>
        <w:t>ODLOČITVI</w:t>
      </w:r>
      <w:r w:rsidRPr="00704693">
        <w:rPr>
          <w:caps w:val="0"/>
        </w:rPr>
        <w:t xml:space="preserve"> O ODDAJI NAROČILA</w:t>
      </w:r>
      <w:bookmarkEnd w:id="232"/>
      <w:bookmarkEnd w:id="233"/>
      <w:bookmarkEnd w:id="234"/>
      <w:bookmarkEnd w:id="235"/>
      <w:bookmarkEnd w:id="236"/>
      <w:bookmarkEnd w:id="237"/>
      <w:bookmarkEnd w:id="238"/>
      <w:bookmarkEnd w:id="239"/>
    </w:p>
    <w:p w14:paraId="77AEABA5" w14:textId="77777777" w:rsidR="00CD6EEA" w:rsidRPr="00704693" w:rsidRDefault="00CD6EEA" w:rsidP="00B26186">
      <w:pPr>
        <w:spacing w:line="240" w:lineRule="auto"/>
      </w:pPr>
    </w:p>
    <w:p w14:paraId="0608B705" w14:textId="5625800F" w:rsidR="00763C03" w:rsidRPr="00704693" w:rsidRDefault="00763C03" w:rsidP="00B26186">
      <w:pPr>
        <w:spacing w:line="240" w:lineRule="auto"/>
      </w:pPr>
      <w:r w:rsidRPr="00704693">
        <w:t>Naročnik bo ponudnike obvestil o odločitvi o oddaji naročila na način, predpisan v ZJN-3.</w:t>
      </w:r>
    </w:p>
    <w:p w14:paraId="0EAFE144" w14:textId="77777777" w:rsidR="00CD6EEA" w:rsidRPr="00704693" w:rsidRDefault="00CD6EEA" w:rsidP="00B26186">
      <w:pPr>
        <w:spacing w:line="240" w:lineRule="auto"/>
      </w:pPr>
    </w:p>
    <w:p w14:paraId="34948F84" w14:textId="77777777" w:rsidR="00792178" w:rsidRPr="00704693" w:rsidRDefault="00792178" w:rsidP="00B26186">
      <w:pPr>
        <w:spacing w:line="240" w:lineRule="auto"/>
      </w:pPr>
    </w:p>
    <w:p w14:paraId="1761E8D3" w14:textId="77777777" w:rsidR="00763C03" w:rsidRPr="00704693" w:rsidRDefault="00763C03" w:rsidP="00B26186">
      <w:pPr>
        <w:pStyle w:val="Naslov1"/>
        <w:numPr>
          <w:ilvl w:val="0"/>
          <w:numId w:val="9"/>
        </w:numPr>
        <w:spacing w:before="0" w:after="0"/>
        <w:ind w:left="0" w:firstLine="0"/>
      </w:pPr>
      <w:bookmarkStart w:id="240" w:name="_Toc40360656"/>
      <w:bookmarkStart w:id="241" w:name="_Toc41035638"/>
      <w:bookmarkStart w:id="242" w:name="_Toc45714688"/>
      <w:bookmarkStart w:id="243" w:name="_Toc45714989"/>
      <w:bookmarkStart w:id="244" w:name="_Toc45715146"/>
      <w:bookmarkStart w:id="245" w:name="_Toc45715282"/>
      <w:bookmarkStart w:id="246" w:name="_Toc45715423"/>
      <w:bookmarkStart w:id="247" w:name="_Toc181702641"/>
      <w:r w:rsidRPr="00704693">
        <w:rPr>
          <w:caps w:val="0"/>
          <w:lang w:eastAsia="en-US"/>
        </w:rPr>
        <w:t>ODSTOP</w:t>
      </w:r>
      <w:r w:rsidRPr="00704693">
        <w:rPr>
          <w:caps w:val="0"/>
        </w:rPr>
        <w:t xml:space="preserve"> </w:t>
      </w:r>
      <w:r w:rsidRPr="00704693">
        <w:rPr>
          <w:caps w:val="0"/>
          <w:lang w:eastAsia="ar-SA"/>
        </w:rPr>
        <w:t>OD</w:t>
      </w:r>
      <w:r w:rsidRPr="00704693">
        <w:rPr>
          <w:caps w:val="0"/>
        </w:rPr>
        <w:t xml:space="preserve"> IZVEDBE JAVNEGA NAROČILA</w:t>
      </w:r>
      <w:bookmarkEnd w:id="240"/>
      <w:bookmarkEnd w:id="241"/>
      <w:bookmarkEnd w:id="242"/>
      <w:bookmarkEnd w:id="243"/>
      <w:bookmarkEnd w:id="244"/>
      <w:bookmarkEnd w:id="245"/>
      <w:bookmarkEnd w:id="246"/>
      <w:bookmarkEnd w:id="247"/>
    </w:p>
    <w:p w14:paraId="63CBDA1D" w14:textId="77777777" w:rsidR="00CD6EEA" w:rsidRPr="00704693" w:rsidRDefault="00CD6EEA" w:rsidP="00B26186">
      <w:pPr>
        <w:spacing w:line="240" w:lineRule="auto"/>
        <w:rPr>
          <w:color w:val="000000"/>
          <w:szCs w:val="20"/>
        </w:rPr>
      </w:pPr>
    </w:p>
    <w:p w14:paraId="78C6791C" w14:textId="4924195C" w:rsidR="006056A9" w:rsidRPr="00704693" w:rsidRDefault="006056A9" w:rsidP="00B26186">
      <w:pPr>
        <w:spacing w:line="240" w:lineRule="auto"/>
        <w:rPr>
          <w:color w:val="000000"/>
          <w:szCs w:val="20"/>
        </w:rPr>
      </w:pPr>
      <w:bookmarkStart w:id="248" w:name="_Toc336851762"/>
      <w:bookmarkStart w:id="249" w:name="_Toc336851810"/>
      <w:r w:rsidRPr="00704693">
        <w:rPr>
          <w:color w:val="000000"/>
          <w:szCs w:val="20"/>
        </w:rPr>
        <w:t>Naročnik zadeve lahko na podlagi osmega odstavka 90. člena ZJN-3 po sprejemu odločitve o oddaji naročila do</w:t>
      </w:r>
      <w:r w:rsidR="002F3E72" w:rsidRPr="00704693">
        <w:rPr>
          <w:color w:val="000000"/>
          <w:szCs w:val="20"/>
        </w:rPr>
        <w:t xml:space="preserve"> sklenitve </w:t>
      </w:r>
      <w:r w:rsidR="00CA6F17" w:rsidRPr="00704693">
        <w:rPr>
          <w:color w:val="000000"/>
          <w:szCs w:val="20"/>
        </w:rPr>
        <w:t>pogodbe</w:t>
      </w:r>
      <w:r w:rsidRPr="00704693">
        <w:rPr>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w:t>
      </w:r>
      <w:r w:rsidR="002F3E72" w:rsidRPr="00704693">
        <w:rPr>
          <w:color w:val="000000"/>
          <w:szCs w:val="20"/>
        </w:rPr>
        <w:t xml:space="preserve">vsebina </w:t>
      </w:r>
      <w:r w:rsidR="00CA6F17" w:rsidRPr="00704693">
        <w:rPr>
          <w:color w:val="000000"/>
          <w:szCs w:val="20"/>
        </w:rPr>
        <w:t>pogodbe</w:t>
      </w:r>
      <w:r w:rsidR="002F3E72" w:rsidRPr="00704693">
        <w:rPr>
          <w:color w:val="000000"/>
          <w:szCs w:val="20"/>
        </w:rPr>
        <w:t xml:space="preserve"> </w:t>
      </w:r>
      <w:r w:rsidRPr="00704693">
        <w:rPr>
          <w:color w:val="000000"/>
          <w:szCs w:val="20"/>
        </w:rPr>
        <w:t>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712118B0" w14:textId="77777777" w:rsidR="006056A9" w:rsidRPr="00704693" w:rsidRDefault="006056A9" w:rsidP="00B26186">
      <w:pPr>
        <w:spacing w:line="240" w:lineRule="auto"/>
        <w:rPr>
          <w:color w:val="000000"/>
          <w:szCs w:val="20"/>
        </w:rPr>
      </w:pPr>
    </w:p>
    <w:p w14:paraId="1DBCF8F9" w14:textId="77777777" w:rsidR="006056A9" w:rsidRPr="00704693" w:rsidRDefault="006056A9" w:rsidP="00B26186">
      <w:pPr>
        <w:spacing w:line="240" w:lineRule="auto"/>
        <w:rPr>
          <w:color w:val="000000"/>
          <w:szCs w:val="20"/>
          <w:lang w:eastAsia="sl-SI"/>
        </w:rPr>
      </w:pPr>
      <w:r w:rsidRPr="00704693">
        <w:rPr>
          <w:color w:val="000000"/>
          <w:szCs w:val="20"/>
          <w:lang w:eastAsia="sl-SI"/>
        </w:rPr>
        <w:t>Naročnik ne odgovarja za škodo, ki je ali bi iz gornjih razlogov utegnila nastati izbranemu ponudniku.</w:t>
      </w:r>
    </w:p>
    <w:bookmarkEnd w:id="248"/>
    <w:bookmarkEnd w:id="249"/>
    <w:p w14:paraId="484F9C43" w14:textId="2C69FAC7" w:rsidR="00763C03" w:rsidRPr="00704693" w:rsidRDefault="00763C03" w:rsidP="00B26186">
      <w:pPr>
        <w:spacing w:line="240" w:lineRule="auto"/>
        <w:rPr>
          <w:color w:val="000000"/>
          <w:szCs w:val="20"/>
        </w:rPr>
      </w:pPr>
    </w:p>
    <w:p w14:paraId="03C88EDF" w14:textId="77777777" w:rsidR="00CD6EEA" w:rsidRPr="00704693" w:rsidRDefault="00CD6EEA" w:rsidP="00B26186">
      <w:pPr>
        <w:spacing w:line="240" w:lineRule="auto"/>
        <w:rPr>
          <w:strike/>
          <w:color w:val="000000"/>
          <w:szCs w:val="20"/>
        </w:rPr>
      </w:pPr>
    </w:p>
    <w:p w14:paraId="312A9CFE" w14:textId="117FC160" w:rsidR="00763C03" w:rsidRPr="000A7186" w:rsidRDefault="00CA6F17" w:rsidP="00B26186">
      <w:pPr>
        <w:pStyle w:val="Naslov1"/>
        <w:numPr>
          <w:ilvl w:val="0"/>
          <w:numId w:val="9"/>
        </w:numPr>
        <w:spacing w:before="0" w:after="0"/>
        <w:ind w:left="0" w:firstLine="0"/>
        <w:rPr>
          <w:caps w:val="0"/>
          <w:lang w:eastAsia="en-US"/>
        </w:rPr>
      </w:pPr>
      <w:bookmarkStart w:id="250" w:name="_Toc181702642"/>
      <w:r w:rsidRPr="00704693">
        <w:rPr>
          <w:caps w:val="0"/>
          <w:lang w:eastAsia="en-US"/>
        </w:rPr>
        <w:t>POGODBA</w:t>
      </w:r>
      <w:bookmarkEnd w:id="250"/>
    </w:p>
    <w:p w14:paraId="6EB6F226" w14:textId="77777777" w:rsidR="00CD6EEA" w:rsidRPr="00704693" w:rsidRDefault="00CD6EEA" w:rsidP="00B26186">
      <w:pPr>
        <w:spacing w:line="240" w:lineRule="auto"/>
      </w:pPr>
    </w:p>
    <w:p w14:paraId="0405E0A6" w14:textId="77777777" w:rsidR="004D1012" w:rsidRPr="00704693" w:rsidRDefault="004D1012" w:rsidP="00B26186">
      <w:pPr>
        <w:spacing w:line="240" w:lineRule="auto"/>
      </w:pPr>
      <w:r w:rsidRPr="00704693">
        <w:t>Naročnik bo z izbranim ponudnikom sklenil pogodbo.</w:t>
      </w:r>
    </w:p>
    <w:p w14:paraId="7087E22B" w14:textId="77777777" w:rsidR="004D1012" w:rsidRPr="00704693" w:rsidRDefault="004D1012" w:rsidP="00B26186">
      <w:pPr>
        <w:spacing w:line="240" w:lineRule="auto"/>
      </w:pPr>
    </w:p>
    <w:p w14:paraId="27FC8FB9" w14:textId="77777777" w:rsidR="004D1012" w:rsidRPr="00704693" w:rsidRDefault="004D1012" w:rsidP="00B26186">
      <w:pPr>
        <w:spacing w:line="240" w:lineRule="auto"/>
        <w:rPr>
          <w:szCs w:val="20"/>
        </w:rPr>
      </w:pPr>
      <w:r w:rsidRPr="00704693">
        <w:rPr>
          <w:szCs w:val="20"/>
        </w:rPr>
        <w:t xml:space="preserve">S podpisom obrazca ESPD ponudnik potrdi, da sprejema vsebino osnutka pogodbe. </w:t>
      </w:r>
    </w:p>
    <w:p w14:paraId="1F2268AD" w14:textId="77777777" w:rsidR="004D1012" w:rsidRPr="00704693" w:rsidRDefault="004D1012" w:rsidP="00B26186">
      <w:pPr>
        <w:spacing w:line="240" w:lineRule="auto"/>
        <w:rPr>
          <w:szCs w:val="20"/>
        </w:rPr>
      </w:pPr>
    </w:p>
    <w:p w14:paraId="06167EBB" w14:textId="391D4686" w:rsidR="004D1012" w:rsidRPr="00704693" w:rsidRDefault="004D1012" w:rsidP="00B26186">
      <w:pPr>
        <w:spacing w:line="240" w:lineRule="auto"/>
      </w:pPr>
      <w:r w:rsidRPr="00704693">
        <w:rPr>
          <w:szCs w:val="20"/>
        </w:rPr>
        <w:t>Pogodba</w:t>
      </w:r>
      <w:r w:rsidRPr="00704693">
        <w:t xml:space="preserve"> se bo pred podpisom vsebinsko prilagodila glede na to, ali bo izbrani ponudnik predložil skupno </w:t>
      </w:r>
      <w:r w:rsidR="000A7186" w:rsidRPr="00704693">
        <w:t>ponudbo in</w:t>
      </w:r>
      <w:r w:rsidRPr="00704693">
        <w:t xml:space="preserve"> podobno. </w:t>
      </w:r>
    </w:p>
    <w:p w14:paraId="28088328" w14:textId="77777777" w:rsidR="004D1012" w:rsidRPr="00704693" w:rsidRDefault="004D1012" w:rsidP="00B26186">
      <w:pPr>
        <w:spacing w:line="240" w:lineRule="auto"/>
      </w:pPr>
    </w:p>
    <w:p w14:paraId="699C6A59" w14:textId="0C3377E5" w:rsidR="004D1012" w:rsidRPr="00704693" w:rsidRDefault="004D1012" w:rsidP="00B26186">
      <w:pPr>
        <w:spacing w:line="240" w:lineRule="auto"/>
        <w:rPr>
          <w:rFonts w:eastAsia="Times New Roman"/>
          <w:szCs w:val="20"/>
        </w:rPr>
      </w:pPr>
      <w:r w:rsidRPr="00704693">
        <w:rPr>
          <w:rFonts w:eastAsia="Times New Roman"/>
          <w:szCs w:val="20"/>
        </w:rPr>
        <w:t>V skladu s šestim odstavkom</w:t>
      </w:r>
      <w:r w:rsidR="000A7186">
        <w:rPr>
          <w:rFonts w:eastAsia="Times New Roman"/>
          <w:szCs w:val="20"/>
        </w:rPr>
        <w:t xml:space="preserve"> 14. člena</w:t>
      </w:r>
      <w:r w:rsidRPr="00704693">
        <w:rPr>
          <w:rFonts w:eastAsia="Times New Roman"/>
          <w:szCs w:val="20"/>
        </w:rPr>
        <w:t xml:space="preserve"> ZIntPK</w:t>
      </w:r>
      <w:r w:rsidR="00CB014F" w:rsidRPr="00704693">
        <w:rPr>
          <w:rFonts w:eastAsia="Times New Roman"/>
          <w:szCs w:val="20"/>
        </w:rPr>
        <w:t xml:space="preserve"> </w:t>
      </w:r>
      <w:r w:rsidRPr="00704693">
        <w:rPr>
          <w:rFonts w:eastAsia="Times New Roman"/>
          <w:szCs w:val="20"/>
        </w:rPr>
        <w:t>je dolžan izbrani ponudnik na poziv naročnika, pred podpisom pogodbe, v roku osmih dni od prejema poziva, posredovati izjavo ali podatke o:</w:t>
      </w:r>
    </w:p>
    <w:p w14:paraId="30A8C9DA" w14:textId="77777777" w:rsidR="004D1012" w:rsidRPr="00704693" w:rsidRDefault="004D1012" w:rsidP="00B26186">
      <w:pPr>
        <w:numPr>
          <w:ilvl w:val="0"/>
          <w:numId w:val="49"/>
        </w:numPr>
        <w:suppressAutoHyphens w:val="0"/>
        <w:spacing w:line="240" w:lineRule="auto"/>
        <w:contextualSpacing/>
        <w:rPr>
          <w:szCs w:val="20"/>
        </w:rPr>
      </w:pPr>
      <w:r w:rsidRPr="00704693">
        <w:rPr>
          <w:szCs w:val="20"/>
        </w:rPr>
        <w:t>svojih ustanoviteljih, družbenikih, delničarjih, komanditistih ali drugih lastnikih in podatke o lastniških deležih navedenih oseb,</w:t>
      </w:r>
    </w:p>
    <w:p w14:paraId="56546ACA" w14:textId="77777777" w:rsidR="004D1012" w:rsidRPr="00704693" w:rsidRDefault="004D1012" w:rsidP="00B26186">
      <w:pPr>
        <w:numPr>
          <w:ilvl w:val="0"/>
          <w:numId w:val="49"/>
        </w:numPr>
        <w:suppressAutoHyphens w:val="0"/>
        <w:spacing w:line="240" w:lineRule="auto"/>
        <w:contextualSpacing/>
        <w:rPr>
          <w:szCs w:val="20"/>
        </w:rPr>
      </w:pPr>
      <w:r w:rsidRPr="00704693">
        <w:rPr>
          <w:szCs w:val="20"/>
        </w:rPr>
        <w:t>gospodarskih subjektih, za katere se glede na določbe zakona, ki ureja gospodarske družbe, šteje, da so z njim povezane družbe.</w:t>
      </w:r>
    </w:p>
    <w:p w14:paraId="63C75138" w14:textId="77777777" w:rsidR="004D1012" w:rsidRPr="00704693" w:rsidRDefault="004D1012" w:rsidP="00B26186">
      <w:pPr>
        <w:spacing w:line="240" w:lineRule="auto"/>
        <w:contextualSpacing/>
        <w:rPr>
          <w:szCs w:val="20"/>
        </w:rPr>
      </w:pPr>
    </w:p>
    <w:p w14:paraId="7083CE2C" w14:textId="77777777" w:rsidR="004D1012" w:rsidRPr="00704693" w:rsidRDefault="004D1012" w:rsidP="00B26186">
      <w:pPr>
        <w:spacing w:line="240" w:lineRule="auto"/>
        <w:rPr>
          <w:szCs w:val="20"/>
        </w:rPr>
      </w:pPr>
      <w:r w:rsidRPr="00704693">
        <w:rPr>
          <w:szCs w:val="20"/>
        </w:rPr>
        <w:t xml:space="preserve">Če bo ponudnik predložil lažno izjavo oziroma bo dal neresnične podatke o navedenih dejstvih, bo to imelo za posledico ničnost pogodbe. </w:t>
      </w:r>
    </w:p>
    <w:p w14:paraId="0B895F5B" w14:textId="77777777" w:rsidR="004D1012" w:rsidRPr="00704693" w:rsidRDefault="004D1012" w:rsidP="00B26186">
      <w:pPr>
        <w:spacing w:line="240" w:lineRule="auto"/>
        <w:rPr>
          <w:szCs w:val="20"/>
        </w:rPr>
      </w:pPr>
    </w:p>
    <w:p w14:paraId="301BD2CB" w14:textId="77777777" w:rsidR="004D1012" w:rsidRPr="00704693" w:rsidRDefault="004D1012" w:rsidP="00B26186">
      <w:pPr>
        <w:spacing w:line="240" w:lineRule="auto"/>
        <w:rPr>
          <w:szCs w:val="20"/>
        </w:rPr>
      </w:pPr>
      <w:r w:rsidRPr="00704693">
        <w:rPr>
          <w:szCs w:val="20"/>
        </w:rPr>
        <w:t>Naročnik bo z izbranim ponudnikom sklenil pogodbo, razen če bodo obstajale okoliščine, ki jih določata 35. in 36. člen ZIntPK, ki naročniku prepovedujejo poslovanje z izbranim gospodarskim subjektom.</w:t>
      </w:r>
    </w:p>
    <w:p w14:paraId="36727A15" w14:textId="77777777" w:rsidR="004D1012" w:rsidRPr="00704693" w:rsidRDefault="004D1012" w:rsidP="00B26186">
      <w:pPr>
        <w:spacing w:line="240" w:lineRule="auto"/>
      </w:pPr>
    </w:p>
    <w:p w14:paraId="60C24447" w14:textId="2B2FA5DE" w:rsidR="004D1012" w:rsidRPr="00704693" w:rsidRDefault="004D1012" w:rsidP="00B26186">
      <w:pPr>
        <w:spacing w:line="240" w:lineRule="auto"/>
      </w:pPr>
      <w:r w:rsidRPr="00704693">
        <w:t xml:space="preserve">Izbrani ponudnik mora v roku desetih dni od prejema s strani naročnika podpisano pogodbo podpisati in vrniti pogodbo naročniku. </w:t>
      </w:r>
    </w:p>
    <w:p w14:paraId="17C25108" w14:textId="77777777" w:rsidR="004D1012" w:rsidRPr="00704693" w:rsidRDefault="004D1012" w:rsidP="00B26186">
      <w:pPr>
        <w:spacing w:line="240" w:lineRule="auto"/>
      </w:pPr>
    </w:p>
    <w:p w14:paraId="2DD9B61D" w14:textId="30C77464" w:rsidR="005D1DFC" w:rsidRPr="00704693" w:rsidRDefault="00763C03" w:rsidP="00B26186">
      <w:pPr>
        <w:pStyle w:val="Naslov2"/>
        <w:numPr>
          <w:ilvl w:val="1"/>
          <w:numId w:val="9"/>
        </w:numPr>
        <w:spacing w:before="0" w:after="0"/>
        <w:ind w:hanging="720"/>
        <w:rPr>
          <w:lang w:eastAsia="ar-SA"/>
        </w:rPr>
      </w:pPr>
      <w:bookmarkStart w:id="251" w:name="_Toc40360658"/>
      <w:bookmarkStart w:id="252" w:name="_Toc41035640"/>
      <w:bookmarkStart w:id="253" w:name="_Toc45714690"/>
      <w:bookmarkStart w:id="254" w:name="_Toc45714991"/>
      <w:bookmarkStart w:id="255" w:name="_Toc45715148"/>
      <w:bookmarkStart w:id="256" w:name="_Toc45715284"/>
      <w:bookmarkStart w:id="257" w:name="_Toc45715425"/>
      <w:bookmarkStart w:id="258" w:name="_Toc181702643"/>
      <w:r w:rsidRPr="00704693">
        <w:rPr>
          <w:lang w:eastAsia="sl-SI"/>
        </w:rPr>
        <w:t>Zavarovanje</w:t>
      </w:r>
      <w:r w:rsidRPr="00704693">
        <w:rPr>
          <w:lang w:eastAsia="ar-SA"/>
        </w:rPr>
        <w:t xml:space="preserve"> za dobro izvedbo pogodbenih obveznosti</w:t>
      </w:r>
      <w:bookmarkEnd w:id="251"/>
      <w:bookmarkEnd w:id="252"/>
      <w:bookmarkEnd w:id="253"/>
      <w:bookmarkEnd w:id="254"/>
      <w:bookmarkEnd w:id="255"/>
      <w:bookmarkEnd w:id="256"/>
      <w:bookmarkEnd w:id="257"/>
      <w:bookmarkEnd w:id="258"/>
    </w:p>
    <w:p w14:paraId="382DC84D" w14:textId="77777777" w:rsidR="00CD6EEA" w:rsidRPr="00704693" w:rsidRDefault="00CD6EEA" w:rsidP="00B26186">
      <w:pPr>
        <w:spacing w:line="240" w:lineRule="auto"/>
      </w:pPr>
    </w:p>
    <w:p w14:paraId="588C1FA4" w14:textId="35835C51" w:rsidR="00253A21" w:rsidRPr="00704693" w:rsidRDefault="00253A21" w:rsidP="00B26186">
      <w:pPr>
        <w:suppressAutoHyphens w:val="0"/>
        <w:autoSpaceDE w:val="0"/>
        <w:autoSpaceDN w:val="0"/>
        <w:adjustRightInd w:val="0"/>
        <w:spacing w:line="240" w:lineRule="auto"/>
        <w:rPr>
          <w:szCs w:val="20"/>
        </w:rPr>
      </w:pPr>
      <w:r w:rsidRPr="00704693">
        <w:rPr>
          <w:rFonts w:eastAsia="ArialMT"/>
          <w:szCs w:val="20"/>
          <w:lang w:eastAsia="en-US"/>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w:t>
      </w:r>
      <w:r w:rsidR="00420B37">
        <w:rPr>
          <w:rFonts w:eastAsia="ArialMT"/>
          <w:szCs w:val="20"/>
          <w:lang w:eastAsia="en-US"/>
        </w:rPr>
        <w:t>i</w:t>
      </w:r>
      <w:r w:rsidRPr="00704693">
        <w:rPr>
          <w:rFonts w:eastAsia="ArialMT"/>
          <w:szCs w:val="20"/>
          <w:lang w:eastAsia="en-US"/>
        </w:rPr>
        <w:t>).</w:t>
      </w:r>
    </w:p>
    <w:p w14:paraId="0513D9B0" w14:textId="77777777" w:rsidR="00763C03" w:rsidRPr="00704693" w:rsidRDefault="00763C03" w:rsidP="00B26186">
      <w:pPr>
        <w:spacing w:line="240" w:lineRule="auto"/>
        <w:rPr>
          <w:szCs w:val="20"/>
          <w:highlight w:val="cyan"/>
        </w:rPr>
      </w:pPr>
    </w:p>
    <w:p w14:paraId="6592F0E1" w14:textId="6B5BDADB" w:rsidR="00763C03" w:rsidRPr="00704693" w:rsidRDefault="00763C03" w:rsidP="00B26186">
      <w:pPr>
        <w:spacing w:line="240" w:lineRule="auto"/>
        <w:rPr>
          <w:szCs w:val="20"/>
        </w:rPr>
      </w:pPr>
      <w:r w:rsidRPr="00704693">
        <w:rPr>
          <w:szCs w:val="20"/>
        </w:rPr>
        <w:t xml:space="preserve">Uporabljena valuta finančnega zavarovanja mora biti enaka valuti javnega naročila. Finančno zavarovanje, ki ga </w:t>
      </w:r>
      <w:r w:rsidR="00253A21" w:rsidRPr="00704693">
        <w:rPr>
          <w:szCs w:val="20"/>
        </w:rPr>
        <w:t xml:space="preserve">izbrani ponudnik </w:t>
      </w:r>
      <w:r w:rsidRPr="00704693">
        <w:rPr>
          <w:szCs w:val="20"/>
        </w:rPr>
        <w:t>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12FCD91" w14:textId="77777777" w:rsidR="00763C03" w:rsidRPr="00704693" w:rsidRDefault="00763C03" w:rsidP="00B26186">
      <w:pPr>
        <w:spacing w:line="240" w:lineRule="auto"/>
        <w:rPr>
          <w:szCs w:val="20"/>
          <w:highlight w:val="cyan"/>
        </w:rPr>
      </w:pPr>
    </w:p>
    <w:p w14:paraId="62A0F00D" w14:textId="6918FF7D" w:rsidR="00C83853" w:rsidRPr="00B26186" w:rsidRDefault="00CB014F" w:rsidP="00B26186">
      <w:pPr>
        <w:spacing w:line="240" w:lineRule="auto"/>
        <w:rPr>
          <w:b/>
          <w:bCs/>
          <w:szCs w:val="20"/>
        </w:rPr>
      </w:pPr>
      <w:r w:rsidRPr="00704693">
        <w:rPr>
          <w:szCs w:val="20"/>
        </w:rPr>
        <w:t xml:space="preserve">izbrani ponudnik </w:t>
      </w:r>
      <w:r w:rsidR="00763C03" w:rsidRPr="00704693">
        <w:rPr>
          <w:szCs w:val="20"/>
        </w:rPr>
        <w:t xml:space="preserve">bo moral naročniku predložiti zavarovanje za dobro izvedbo pogodbenih obveznosti v skladu z zahtevami iz osnutka </w:t>
      </w:r>
      <w:r w:rsidR="003C5B09" w:rsidRPr="00704693">
        <w:rPr>
          <w:szCs w:val="20"/>
        </w:rPr>
        <w:t>pogodbe</w:t>
      </w:r>
      <w:r w:rsidR="00763C03" w:rsidRPr="00704693">
        <w:rPr>
          <w:szCs w:val="20"/>
        </w:rPr>
        <w:t>.</w:t>
      </w:r>
      <w:r w:rsidR="006056A9" w:rsidRPr="00704693">
        <w:rPr>
          <w:szCs w:val="20"/>
        </w:rPr>
        <w:t xml:space="preserve"> </w:t>
      </w:r>
      <w:bookmarkStart w:id="259" w:name="_Toc40360659"/>
      <w:bookmarkStart w:id="260" w:name="_Toc41035641"/>
      <w:bookmarkStart w:id="261" w:name="_Toc45714691"/>
      <w:bookmarkStart w:id="262" w:name="_Toc45714992"/>
      <w:bookmarkStart w:id="263" w:name="_Toc45715149"/>
      <w:bookmarkStart w:id="264" w:name="_Toc45715285"/>
      <w:bookmarkStart w:id="265" w:name="_Toc45715426"/>
    </w:p>
    <w:p w14:paraId="6A0B08A0" w14:textId="77777777" w:rsidR="005C4AD2" w:rsidRPr="00704693" w:rsidRDefault="005C4AD2" w:rsidP="00B26186">
      <w:pPr>
        <w:suppressAutoHyphens w:val="0"/>
        <w:spacing w:line="240" w:lineRule="auto"/>
        <w:rPr>
          <w:lang w:eastAsia="ar-SA"/>
        </w:rPr>
      </w:pPr>
    </w:p>
    <w:p w14:paraId="7961EFE5" w14:textId="77777777" w:rsidR="00763C03" w:rsidRPr="00704693" w:rsidRDefault="00763C03" w:rsidP="00B26186">
      <w:pPr>
        <w:pStyle w:val="Naslov1"/>
        <w:numPr>
          <w:ilvl w:val="0"/>
          <w:numId w:val="9"/>
        </w:numPr>
        <w:spacing w:before="0" w:after="0"/>
        <w:ind w:left="0" w:firstLine="0"/>
        <w:rPr>
          <w:lang w:eastAsia="ar-SA"/>
        </w:rPr>
      </w:pPr>
      <w:bookmarkStart w:id="266" w:name="_Toc181702644"/>
      <w:r w:rsidRPr="00704693">
        <w:rPr>
          <w:caps w:val="0"/>
          <w:lang w:eastAsia="en-US"/>
        </w:rPr>
        <w:lastRenderedPageBreak/>
        <w:t>PRAVNO</w:t>
      </w:r>
      <w:r w:rsidRPr="00704693">
        <w:rPr>
          <w:caps w:val="0"/>
        </w:rPr>
        <w:t xml:space="preserve"> </w:t>
      </w:r>
      <w:r w:rsidRPr="00704693">
        <w:rPr>
          <w:caps w:val="0"/>
          <w:lang w:eastAsia="ar-SA"/>
        </w:rPr>
        <w:t>VARSTVO</w:t>
      </w:r>
      <w:bookmarkEnd w:id="259"/>
      <w:bookmarkEnd w:id="260"/>
      <w:bookmarkEnd w:id="261"/>
      <w:bookmarkEnd w:id="262"/>
      <w:bookmarkEnd w:id="263"/>
      <w:bookmarkEnd w:id="264"/>
      <w:bookmarkEnd w:id="265"/>
      <w:bookmarkEnd w:id="266"/>
    </w:p>
    <w:p w14:paraId="7D9774CE" w14:textId="77777777" w:rsidR="004D1012" w:rsidRPr="00704693" w:rsidRDefault="004D1012" w:rsidP="00B2618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1FE2A477" w14:textId="77777777" w:rsidR="004D1012" w:rsidRPr="00704693" w:rsidRDefault="004D1012" w:rsidP="00B2618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704693">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4CC1EE1" w14:textId="77777777" w:rsidR="004D1012" w:rsidRPr="00704693" w:rsidRDefault="004D1012" w:rsidP="00B2618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35C979AD" w14:textId="77777777" w:rsidR="004D1012" w:rsidRPr="00704693" w:rsidRDefault="004D1012" w:rsidP="00B2618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704693">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0D4DB6D2" w14:textId="77777777" w:rsidR="004D1012" w:rsidRPr="00704693" w:rsidRDefault="004D1012" w:rsidP="00B2618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796B4903" w14:textId="77777777" w:rsidR="004D1012" w:rsidRPr="00704693" w:rsidRDefault="004D1012" w:rsidP="00B26186">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704693">
        <w:t>Zahtevek za revizijo se vloži prek portala eRevizija.</w:t>
      </w:r>
    </w:p>
    <w:p w14:paraId="4B3712DA" w14:textId="77777777" w:rsidR="004D1012" w:rsidRPr="00704693" w:rsidRDefault="004D1012" w:rsidP="00B26186">
      <w:pPr>
        <w:spacing w:line="240" w:lineRule="auto"/>
      </w:pPr>
    </w:p>
    <w:p w14:paraId="573E49E3" w14:textId="77777777" w:rsidR="00F73E37" w:rsidRDefault="00F73E37" w:rsidP="00B26186">
      <w:pPr>
        <w:spacing w:line="240" w:lineRule="auto"/>
        <w:ind w:left="5664" w:firstLine="6"/>
      </w:pPr>
    </w:p>
    <w:p w14:paraId="3975A368" w14:textId="5881D427" w:rsidR="00F73E37" w:rsidRDefault="00D01139" w:rsidP="00B26186">
      <w:pPr>
        <w:spacing w:line="240" w:lineRule="auto"/>
        <w:ind w:left="5664" w:firstLine="6"/>
      </w:pPr>
      <w:r>
        <w:t>dr. Miroslav Kranjc</w:t>
      </w:r>
    </w:p>
    <w:p w14:paraId="7DB89F34" w14:textId="165332B5" w:rsidR="008D4EC8" w:rsidRPr="00704693" w:rsidRDefault="00D01139" w:rsidP="00B26186">
      <w:pPr>
        <w:spacing w:line="240" w:lineRule="auto"/>
        <w:ind w:left="5664" w:firstLine="6"/>
      </w:pPr>
      <w:r>
        <w:t>državni sekretar</w:t>
      </w:r>
    </w:p>
    <w:sectPr w:rsidR="008D4EC8" w:rsidRPr="00704693" w:rsidSect="003B3EF5">
      <w:headerReference w:type="default" r:id="rId23"/>
      <w:footerReference w:type="default" r:id="rId24"/>
      <w:headerReference w:type="first" r:id="rId25"/>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A1235" w14:textId="77777777" w:rsidR="003B34D7" w:rsidRDefault="003B34D7" w:rsidP="00763C03">
      <w:pPr>
        <w:spacing w:line="240" w:lineRule="auto"/>
      </w:pPr>
      <w:r>
        <w:separator/>
      </w:r>
    </w:p>
  </w:endnote>
  <w:endnote w:type="continuationSeparator" w:id="0">
    <w:p w14:paraId="0ACD6F9B" w14:textId="77777777" w:rsidR="003B34D7" w:rsidRDefault="003B34D7" w:rsidP="00763C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A445" w14:textId="24412643" w:rsidR="00835A8E" w:rsidRPr="001C1979" w:rsidRDefault="006778AA">
    <w:pPr>
      <w:pStyle w:val="Noga"/>
      <w:pBdr>
        <w:top w:val="single" w:sz="4" w:space="1" w:color="000000"/>
        <w:left w:val="none" w:sz="0" w:space="0" w:color="000000"/>
        <w:bottom w:val="none" w:sz="0" w:space="0" w:color="000000"/>
        <w:right w:val="none" w:sz="0" w:space="0" w:color="000000"/>
      </w:pBdr>
      <w:rPr>
        <w:sz w:val="18"/>
        <w:szCs w:val="18"/>
      </w:rPr>
    </w:pPr>
    <w:r w:rsidRPr="001C1979">
      <w:rPr>
        <w:sz w:val="18"/>
        <w:szCs w:val="18"/>
      </w:rPr>
      <w:t>OD</w:t>
    </w:r>
    <w:r>
      <w:rPr>
        <w:sz w:val="18"/>
        <w:szCs w:val="18"/>
      </w:rPr>
      <w:t>LAN</w:t>
    </w:r>
    <w:r w:rsidRPr="001C1979">
      <w:rPr>
        <w:sz w:val="18"/>
        <w:szCs w:val="18"/>
      </w:rPr>
      <w:t>-</w:t>
    </w:r>
    <w:r w:rsidR="00CD6EEA">
      <w:rPr>
        <w:sz w:val="18"/>
        <w:szCs w:val="18"/>
      </w:rPr>
      <w:t>34</w:t>
    </w:r>
    <w:r w:rsidRPr="001C1979">
      <w:rPr>
        <w:sz w:val="18"/>
        <w:szCs w:val="18"/>
      </w:rPr>
      <w:t>/202</w:t>
    </w:r>
    <w:r w:rsidR="00CD6EEA">
      <w:rPr>
        <w:sz w:val="18"/>
        <w:szCs w:val="18"/>
      </w:rPr>
      <w:t>4</w:t>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fldChar w:fldCharType="begin"/>
    </w:r>
    <w:r w:rsidRPr="001C1979">
      <w:rPr>
        <w:sz w:val="18"/>
        <w:szCs w:val="18"/>
      </w:rPr>
      <w:instrText xml:space="preserve"> PAGE  \* Arabic  \* MERGEFORMAT </w:instrText>
    </w:r>
    <w:r w:rsidRPr="001C1979">
      <w:rPr>
        <w:sz w:val="18"/>
        <w:szCs w:val="18"/>
      </w:rPr>
      <w:fldChar w:fldCharType="separate"/>
    </w:r>
    <w:r w:rsidRPr="001C1979">
      <w:rPr>
        <w:noProof/>
        <w:sz w:val="18"/>
        <w:szCs w:val="18"/>
      </w:rPr>
      <w:t>5</w:t>
    </w:r>
    <w:r w:rsidRPr="001C1979">
      <w:rPr>
        <w:sz w:val="18"/>
        <w:szCs w:val="18"/>
      </w:rPr>
      <w:fldChar w:fldCharType="end"/>
    </w:r>
    <w:r w:rsidRPr="001C1979">
      <w:rPr>
        <w:sz w:val="18"/>
        <w:szCs w:val="18"/>
      </w:rPr>
      <w:t>/</w:t>
    </w:r>
    <w:r w:rsidRPr="001C1979">
      <w:rPr>
        <w:sz w:val="18"/>
        <w:szCs w:val="18"/>
      </w:rPr>
      <w:fldChar w:fldCharType="begin"/>
    </w:r>
    <w:r w:rsidRPr="001C1979">
      <w:rPr>
        <w:sz w:val="18"/>
        <w:szCs w:val="18"/>
      </w:rPr>
      <w:instrText xml:space="preserve"> NUMPAGES  \* Arabic  \* MERGEFORMAT </w:instrText>
    </w:r>
    <w:r w:rsidRPr="001C1979">
      <w:rPr>
        <w:sz w:val="18"/>
        <w:szCs w:val="18"/>
      </w:rPr>
      <w:fldChar w:fldCharType="separate"/>
    </w:r>
    <w:r w:rsidRPr="001C1979">
      <w:rPr>
        <w:noProof/>
        <w:sz w:val="18"/>
        <w:szCs w:val="18"/>
      </w:rPr>
      <w:t>19</w:t>
    </w:r>
    <w:r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EF1EB" w14:textId="77777777" w:rsidR="003B34D7" w:rsidRDefault="003B34D7" w:rsidP="00763C03">
      <w:pPr>
        <w:spacing w:line="240" w:lineRule="auto"/>
      </w:pPr>
      <w:r>
        <w:separator/>
      </w:r>
    </w:p>
  </w:footnote>
  <w:footnote w:type="continuationSeparator" w:id="0">
    <w:p w14:paraId="503C4E71" w14:textId="77777777" w:rsidR="003B34D7" w:rsidRDefault="003B34D7" w:rsidP="00763C03">
      <w:pPr>
        <w:spacing w:line="240" w:lineRule="auto"/>
      </w:pPr>
      <w:r>
        <w:continuationSeparator/>
      </w:r>
    </w:p>
  </w:footnote>
  <w:footnote w:id="1">
    <w:p w14:paraId="6AFFC9F1" w14:textId="77777777" w:rsidR="00993696" w:rsidRPr="001042E5" w:rsidRDefault="00993696" w:rsidP="00993696">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C2A4" w14:textId="77777777" w:rsidR="00835A8E" w:rsidRDefault="006778AA" w:rsidP="00661A76">
    <w:pPr>
      <w:pStyle w:val="Glava"/>
      <w:pBdr>
        <w:bottom w:val="single" w:sz="4" w:space="1" w:color="auto"/>
      </w:pBdr>
    </w:pPr>
    <w:r>
      <w:t>Navodila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57AFE" w14:textId="77777777" w:rsidR="00CD6EEA" w:rsidRPr="001360AB" w:rsidRDefault="00CD6EEA" w:rsidP="00CD6EEA">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0CC77E4" wp14:editId="1F20455D">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3411CAF7" wp14:editId="29A438D4">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4B31E8"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B7C1980" w14:textId="77777777" w:rsidR="00CD6EEA" w:rsidRPr="001360AB" w:rsidRDefault="00CD6EEA" w:rsidP="00CD6EEA">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02EAF1F6" w14:textId="77777777" w:rsidR="00CD6EEA" w:rsidRPr="00373E3D" w:rsidRDefault="00CD6EEA" w:rsidP="00CD6EEA">
    <w:pPr>
      <w:pStyle w:val="Glava"/>
      <w:tabs>
        <w:tab w:val="left" w:pos="5112"/>
      </w:tabs>
      <w:spacing w:line="240" w:lineRule="exact"/>
      <w:rPr>
        <w:rFonts w:ascii="Republika" w:hAnsi="Republika"/>
        <w:b/>
        <w:caps/>
      </w:rPr>
    </w:pPr>
    <w:r>
      <w:rPr>
        <w:sz w:val="16"/>
      </w:rPr>
      <w:t>Davčna ulica 1</w:t>
    </w:r>
    <w:r w:rsidRPr="008F3500">
      <w:rPr>
        <w:sz w:val="16"/>
      </w:rPr>
      <w:t xml:space="preserve">, </w:t>
    </w:r>
    <w:r>
      <w:rPr>
        <w:sz w:val="16"/>
      </w:rPr>
      <w:t>1000 Ljubljana</w:t>
    </w:r>
    <w:r w:rsidRPr="008F3500">
      <w:rPr>
        <w:sz w:val="16"/>
      </w:rPr>
      <w:tab/>
    </w:r>
    <w:r>
      <w:rPr>
        <w:sz w:val="16"/>
      </w:rPr>
      <w:tab/>
    </w:r>
    <w:r w:rsidRPr="008F3500">
      <w:rPr>
        <w:sz w:val="16"/>
      </w:rPr>
      <w:t xml:space="preserve">T: </w:t>
    </w:r>
    <w:r>
      <w:rPr>
        <w:sz w:val="16"/>
      </w:rPr>
      <w:t>01 555 58 00</w:t>
    </w:r>
  </w:p>
  <w:p w14:paraId="0A510F29" w14:textId="77777777" w:rsidR="00CD6EEA" w:rsidRPr="008F3500" w:rsidRDefault="00CD6EEA" w:rsidP="00CD6EEA">
    <w:pPr>
      <w:pStyle w:val="Glava"/>
      <w:tabs>
        <w:tab w:val="left" w:pos="5112"/>
      </w:tabs>
      <w:spacing w:line="240" w:lineRule="exact"/>
      <w:rPr>
        <w:sz w:val="16"/>
      </w:rPr>
    </w:pPr>
    <w:r w:rsidRPr="008F3500">
      <w:rPr>
        <w:sz w:val="16"/>
      </w:rPr>
      <w:tab/>
    </w:r>
    <w:r>
      <w:rPr>
        <w:sz w:val="16"/>
      </w:rPr>
      <w:tab/>
      <w:t xml:space="preserve"> </w:t>
    </w:r>
    <w:r w:rsidRPr="008F3500">
      <w:rPr>
        <w:sz w:val="16"/>
      </w:rPr>
      <w:t xml:space="preserve">E: </w:t>
    </w:r>
    <w:r>
      <w:rPr>
        <w:sz w:val="16"/>
      </w:rPr>
      <w:t>gp.mdp@gov.si</w:t>
    </w:r>
  </w:p>
  <w:p w14:paraId="62BF527D" w14:textId="77777777" w:rsidR="00CD6EEA" w:rsidRPr="008F3500" w:rsidRDefault="00CD6EEA" w:rsidP="00CD6EEA">
    <w:pPr>
      <w:pStyle w:val="Glava"/>
      <w:tabs>
        <w:tab w:val="left" w:pos="5112"/>
      </w:tabs>
      <w:spacing w:line="240" w:lineRule="exact"/>
    </w:pPr>
    <w:r w:rsidRPr="008F3500">
      <w:rPr>
        <w:sz w:val="16"/>
      </w:rPr>
      <w:tab/>
    </w:r>
    <w:r>
      <w:rPr>
        <w:sz w:val="16"/>
      </w:rPr>
      <w:tab/>
      <w:t>www.mdp.gov.si</w:t>
    </w:r>
  </w:p>
  <w:p w14:paraId="51D2371A" w14:textId="77777777" w:rsidR="00835A8E" w:rsidRDefault="00835A8E" w:rsidP="004558E0">
    <w:pPr>
      <w:pStyle w:val="Glava"/>
    </w:pPr>
  </w:p>
  <w:p w14:paraId="0898BC3C" w14:textId="77777777" w:rsidR="00835A8E" w:rsidRPr="004558E0" w:rsidRDefault="00835A8E" w:rsidP="004558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pStyle w:val="Naslov5"/>
      <w:lvlText w:val="%5"/>
      <w:lvlJc w:val="left"/>
      <w:pPr>
        <w:tabs>
          <w:tab w:val="num" w:pos="284"/>
        </w:tabs>
        <w:ind w:left="641" w:hanging="357"/>
      </w:pPr>
      <w:rPr>
        <w:rFonts w:cs="Arial" w:hint="default"/>
        <w:caps w:val="0"/>
        <w:smallCaps w:val="0"/>
        <w:szCs w:val="20"/>
        <w:highlight w:val="yellow"/>
        <w:lang w:eastAsia="ar-SA"/>
      </w:rPr>
    </w:lvl>
    <w:lvl w:ilvl="5">
      <w:start w:val="1"/>
      <w:numFmt w:val="decimal"/>
      <w:pStyle w:val="Naslov6"/>
      <w:lvlText w:val="%5.%6"/>
      <w:lvlJc w:val="left"/>
      <w:pPr>
        <w:tabs>
          <w:tab w:val="num" w:pos="284"/>
        </w:tabs>
        <w:ind w:left="641" w:hanging="357"/>
      </w:pPr>
      <w:rPr>
        <w:rFonts w:cs="Arial" w:hint="default"/>
        <w:caps w:val="0"/>
        <w:smallCaps w:val="0"/>
        <w:szCs w:val="20"/>
        <w:highlight w:val="yellow"/>
        <w:lang w:eastAsia="ar-SA"/>
      </w:rPr>
    </w:lvl>
    <w:lvl w:ilvl="6">
      <w:start w:val="1"/>
      <w:numFmt w:val="decimal"/>
      <w:pStyle w:val="Naslov7"/>
      <w:lvlText w:val="%5.%6.%7"/>
      <w:lvlJc w:val="left"/>
      <w:pPr>
        <w:tabs>
          <w:tab w:val="num" w:pos="284"/>
        </w:tabs>
        <w:ind w:left="641" w:hanging="357"/>
      </w:pPr>
      <w:rPr>
        <w:rFonts w:cs="Arial" w:hint="default"/>
        <w:caps w:val="0"/>
        <w:smallCaps w:val="0"/>
        <w:szCs w:val="20"/>
        <w:highlight w:val="yellow"/>
        <w:lang w:eastAsia="ar-SA"/>
      </w:rPr>
    </w:lvl>
    <w:lvl w:ilvl="7">
      <w:start w:val="1"/>
      <w:numFmt w:val="decimal"/>
      <w:pStyle w:val="Naslov8"/>
      <w:lvlText w:val="%5.%6.%7.%8"/>
      <w:lvlJc w:val="left"/>
      <w:pPr>
        <w:tabs>
          <w:tab w:val="num" w:pos="284"/>
        </w:tabs>
        <w:ind w:left="641" w:hanging="357"/>
      </w:pPr>
      <w:rPr>
        <w:rFonts w:cs="Arial" w:hint="default"/>
        <w:caps w:val="0"/>
        <w:smallCaps w:val="0"/>
        <w:szCs w:val="20"/>
        <w:highlight w:val="yellow"/>
        <w:lang w:eastAsia="ar-SA"/>
      </w:rPr>
    </w:lvl>
    <w:lvl w:ilvl="8">
      <w:start w:val="1"/>
      <w:numFmt w:val="decimal"/>
      <w:pStyle w:val="Naslov9"/>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2FFEA74A"/>
    <w:lvl w:ilvl="0">
      <w:start w:val="4"/>
      <w:numFmt w:val="decimal"/>
      <w:lvlText w:val="%1."/>
      <w:lvlJc w:val="left"/>
      <w:pPr>
        <w:tabs>
          <w:tab w:val="num" w:pos="510"/>
        </w:tabs>
        <w:ind w:left="510" w:hanging="510"/>
      </w:pPr>
      <w:rPr>
        <w:rFonts w:ascii="Arial" w:eastAsia="Times New Roman" w:hAnsi="Arial" w:cs="ArialMT" w:hint="default"/>
        <w:szCs w:val="20"/>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4"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5"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6"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19E2E90"/>
    <w:multiLevelType w:val="multilevel"/>
    <w:tmpl w:val="70AAA324"/>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8" w15:restartNumberingAfterBreak="0">
    <w:nsid w:val="04710FCB"/>
    <w:multiLevelType w:val="multilevel"/>
    <w:tmpl w:val="876844D4"/>
    <w:lvl w:ilvl="0">
      <w:start w:val="1"/>
      <w:numFmt w:val="decimal"/>
      <w:lvlText w:val="%1."/>
      <w:lvlJc w:val="left"/>
      <w:pPr>
        <w:tabs>
          <w:tab w:val="num" w:pos="397"/>
        </w:tabs>
        <w:ind w:left="397" w:hanging="397"/>
      </w:pPr>
      <w:rPr>
        <w:rFonts w:ascii="Arial" w:hAnsi="Arial" w:cs="Arial" w:hint="default"/>
        <w:b w:val="0"/>
        <w:bCs w:val="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7491E6E"/>
    <w:multiLevelType w:val="hybridMultilevel"/>
    <w:tmpl w:val="4894BCE8"/>
    <w:lvl w:ilvl="0" w:tplc="E7646F46">
      <w:start w:val="1"/>
      <w:numFmt w:val="lowerLetter"/>
      <w:lvlText w:val="%1."/>
      <w:lvlJc w:val="left"/>
      <w:pPr>
        <w:ind w:left="757" w:hanging="360"/>
      </w:pPr>
      <w:rPr>
        <w:rFonts w:ascii="Arial" w:hAnsi="Arial" w:hint="default"/>
        <w:sz w:val="20"/>
      </w:rPr>
    </w:lvl>
    <w:lvl w:ilvl="1" w:tplc="7306334A">
      <w:start w:val="1"/>
      <w:numFmt w:val="bullet"/>
      <w:lvlText w:val="-"/>
      <w:lvlJc w:val="left"/>
      <w:pPr>
        <w:ind w:left="1477" w:hanging="360"/>
      </w:pPr>
      <w:rPr>
        <w:rFonts w:ascii="Arial" w:hAnsi="Arial"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0" w15:restartNumberingAfterBreak="0">
    <w:nsid w:val="0B1E3D86"/>
    <w:multiLevelType w:val="multilevel"/>
    <w:tmpl w:val="0BC6E7B4"/>
    <w:lvl w:ilvl="0">
      <w:start w:val="1"/>
      <w:numFmt w:val="bullet"/>
      <w:lvlText w:val=""/>
      <w:lvlJc w:val="left"/>
      <w:pPr>
        <w:tabs>
          <w:tab w:val="num" w:pos="397"/>
        </w:tabs>
        <w:ind w:left="397" w:hanging="397"/>
      </w:pPr>
      <w:rPr>
        <w:rFonts w:ascii="Symbol" w:hAnsi="Symbol" w:hint="default"/>
        <w:b w:val="0"/>
        <w:bCs w:val="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2" w15:restartNumberingAfterBreak="0">
    <w:nsid w:val="0FAF6BC9"/>
    <w:multiLevelType w:val="hybridMultilevel"/>
    <w:tmpl w:val="6BBCA76A"/>
    <w:lvl w:ilvl="0" w:tplc="DE669396">
      <w:start w:val="1"/>
      <w:numFmt w:val="decimal"/>
      <w:lvlText w:val="%1."/>
      <w:lvlJc w:val="left"/>
      <w:pPr>
        <w:ind w:left="720" w:hanging="360"/>
      </w:pPr>
      <w:rPr>
        <w:rFonts w:ascii="Arial" w:hAnsi="Arial" w:hint="default"/>
        <w:b/>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444BD6"/>
    <w:multiLevelType w:val="hybridMultilevel"/>
    <w:tmpl w:val="8146F8C4"/>
    <w:lvl w:ilvl="0" w:tplc="98407720">
      <w:start w:val="1"/>
      <w:numFmt w:val="decimal"/>
      <w:lvlText w:val="%1. "/>
      <w:lvlJc w:val="left"/>
      <w:pPr>
        <w:ind w:left="927"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14AC322A"/>
    <w:multiLevelType w:val="hybridMultilevel"/>
    <w:tmpl w:val="4894BCE8"/>
    <w:lvl w:ilvl="0" w:tplc="E7646F46">
      <w:start w:val="1"/>
      <w:numFmt w:val="lowerLetter"/>
      <w:lvlText w:val="%1."/>
      <w:lvlJc w:val="left"/>
      <w:pPr>
        <w:ind w:left="757" w:hanging="360"/>
      </w:pPr>
      <w:rPr>
        <w:rFonts w:ascii="Arial" w:hAnsi="Arial" w:hint="default"/>
        <w:sz w:val="20"/>
      </w:rPr>
    </w:lvl>
    <w:lvl w:ilvl="1" w:tplc="7306334A">
      <w:start w:val="1"/>
      <w:numFmt w:val="bullet"/>
      <w:lvlText w:val="-"/>
      <w:lvlJc w:val="left"/>
      <w:pPr>
        <w:ind w:left="1477" w:hanging="360"/>
      </w:pPr>
      <w:rPr>
        <w:rFonts w:ascii="Arial" w:hAnsi="Arial"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8" w15:restartNumberingAfterBreak="0">
    <w:nsid w:val="1CB6392A"/>
    <w:multiLevelType w:val="hybridMultilevel"/>
    <w:tmpl w:val="E4F2B25E"/>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1EF43068"/>
    <w:multiLevelType w:val="hybridMultilevel"/>
    <w:tmpl w:val="A8CE633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1253068"/>
    <w:multiLevelType w:val="hybridMultilevel"/>
    <w:tmpl w:val="30129416"/>
    <w:lvl w:ilvl="0" w:tplc="C9AA37B4">
      <w:start w:val="1"/>
      <w:numFmt w:val="bullet"/>
      <w:lvlText w:val="-"/>
      <w:lvlJc w:val="left"/>
      <w:pPr>
        <w:tabs>
          <w:tab w:val="num" w:pos="1069"/>
        </w:tabs>
        <w:ind w:left="1069" w:hanging="360"/>
      </w:pPr>
      <w:rPr>
        <w:rFonts w:ascii="Arial" w:eastAsia="Times New Roman" w:hAnsi="Arial" w:cs="Arial" w:hint="default"/>
      </w:rPr>
    </w:lvl>
    <w:lvl w:ilvl="1" w:tplc="04240001">
      <w:start w:val="1"/>
      <w:numFmt w:val="bullet"/>
      <w:lvlText w:val=""/>
      <w:lvlJc w:val="left"/>
      <w:pPr>
        <w:tabs>
          <w:tab w:val="num" w:pos="1789"/>
        </w:tabs>
        <w:ind w:left="1789" w:hanging="360"/>
      </w:pPr>
      <w:rPr>
        <w:rFonts w:ascii="Symbol" w:hAnsi="Symbol" w:hint="default"/>
      </w:r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1" w15:restartNumberingAfterBreak="0">
    <w:nsid w:val="22206900"/>
    <w:multiLevelType w:val="hybridMultilevel"/>
    <w:tmpl w:val="F5FAFB84"/>
    <w:lvl w:ilvl="0" w:tplc="5D5E761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2356A2"/>
    <w:multiLevelType w:val="hybridMultilevel"/>
    <w:tmpl w:val="A516C986"/>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164B46"/>
    <w:multiLevelType w:val="hybridMultilevel"/>
    <w:tmpl w:val="234697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244580"/>
    <w:multiLevelType w:val="hybridMultilevel"/>
    <w:tmpl w:val="EAF2E13E"/>
    <w:lvl w:ilvl="0" w:tplc="730C072E">
      <w:numFmt w:val="bullet"/>
      <w:lvlText w:val="-"/>
      <w:lvlJc w:val="left"/>
      <w:pPr>
        <w:ind w:left="720" w:hanging="360"/>
      </w:pPr>
      <w:rPr>
        <w:rFonts w:ascii="Arial" w:eastAsia="Microsoft YaHe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184668"/>
    <w:multiLevelType w:val="hybridMultilevel"/>
    <w:tmpl w:val="A58220A4"/>
    <w:lvl w:ilvl="0" w:tplc="169CC9CE">
      <w:start w:val="8"/>
      <w:numFmt w:val="bullet"/>
      <w:lvlText w:val="-"/>
      <w:lvlJc w:val="left"/>
      <w:pPr>
        <w:ind w:left="1146" w:hanging="360"/>
      </w:pPr>
      <w:rPr>
        <w:rFonts w:ascii="Arial" w:eastAsia="Times New Roman"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3D633EF5"/>
    <w:multiLevelType w:val="hybridMultilevel"/>
    <w:tmpl w:val="18AA8B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15:restartNumberingAfterBreak="0">
    <w:nsid w:val="43986937"/>
    <w:multiLevelType w:val="hybridMultilevel"/>
    <w:tmpl w:val="6750CAF0"/>
    <w:lvl w:ilvl="0" w:tplc="5D5E761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F208B2"/>
    <w:multiLevelType w:val="hybridMultilevel"/>
    <w:tmpl w:val="8ED89F2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57679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08F3D5D"/>
    <w:multiLevelType w:val="hybridMultilevel"/>
    <w:tmpl w:val="0C72E044"/>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13916AA"/>
    <w:multiLevelType w:val="hybridMultilevel"/>
    <w:tmpl w:val="7DD49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406754"/>
    <w:multiLevelType w:val="multilevel"/>
    <w:tmpl w:val="A48877A0"/>
    <w:lvl w:ilvl="0">
      <w:start w:val="1"/>
      <w:numFmt w:val="bullet"/>
      <w:lvlText w:val=""/>
      <w:lvlJc w:val="left"/>
      <w:pPr>
        <w:tabs>
          <w:tab w:val="num" w:pos="397"/>
        </w:tabs>
        <w:ind w:left="397" w:hanging="397"/>
      </w:pPr>
      <w:rPr>
        <w:rFonts w:ascii="Symbol" w:hAnsi="Symbol" w:hint="default"/>
        <w:b w:val="0"/>
        <w:bCs w:val="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658F7EAF"/>
    <w:multiLevelType w:val="multilevel"/>
    <w:tmpl w:val="671C15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strike w:val="0"/>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60940A4"/>
    <w:multiLevelType w:val="singleLevel"/>
    <w:tmpl w:val="00000008"/>
    <w:lvl w:ilvl="0">
      <w:start w:val="1"/>
      <w:numFmt w:val="decimal"/>
      <w:lvlText w:val="%1. "/>
      <w:lvlJc w:val="left"/>
      <w:pPr>
        <w:tabs>
          <w:tab w:val="num" w:pos="0"/>
        </w:tabs>
        <w:ind w:left="720" w:hanging="360"/>
      </w:pPr>
      <w:rPr>
        <w:rFonts w:hint="default"/>
      </w:rPr>
    </w:lvl>
  </w:abstractNum>
  <w:abstractNum w:abstractNumId="38" w15:restartNumberingAfterBreak="0">
    <w:nsid w:val="673A7961"/>
    <w:multiLevelType w:val="hybridMultilevel"/>
    <w:tmpl w:val="A5D463FE"/>
    <w:lvl w:ilvl="0" w:tplc="3EC0C270">
      <w:start w:val="5"/>
      <w:numFmt w:val="decimal"/>
      <w:lvlText w:val="%1."/>
      <w:lvlJc w:val="left"/>
      <w:pPr>
        <w:tabs>
          <w:tab w:val="num" w:pos="510"/>
        </w:tabs>
        <w:ind w:left="51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2473DA"/>
    <w:multiLevelType w:val="multilevel"/>
    <w:tmpl w:val="509E1C74"/>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DD55044"/>
    <w:multiLevelType w:val="multilevel"/>
    <w:tmpl w:val="1008637E"/>
    <w:lvl w:ilvl="0">
      <w:start w:val="2"/>
      <w:numFmt w:val="decimal"/>
      <w:lvlText w:val="%1."/>
      <w:lvlJc w:val="left"/>
      <w:pPr>
        <w:tabs>
          <w:tab w:val="num" w:pos="510"/>
        </w:tabs>
        <w:ind w:left="510" w:hanging="510"/>
      </w:pPr>
      <w:rPr>
        <w:rFonts w:ascii="Arial" w:eastAsia="Times New Roman" w:hAnsi="Arial" w:cs="ArialMT" w:hint="default"/>
        <w:szCs w:val="20"/>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2" w15:restartNumberingAfterBreak="0">
    <w:nsid w:val="6ED81800"/>
    <w:multiLevelType w:val="hybridMultilevel"/>
    <w:tmpl w:val="D6449AF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35E2A74"/>
    <w:multiLevelType w:val="hybridMultilevel"/>
    <w:tmpl w:val="D61216B4"/>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6" w15:restartNumberingAfterBreak="0">
    <w:nsid w:val="76B02109"/>
    <w:multiLevelType w:val="hybridMultilevel"/>
    <w:tmpl w:val="026AF286"/>
    <w:lvl w:ilvl="0" w:tplc="FFFFFFFF">
      <w:start w:val="1"/>
      <w:numFmt w:val="decimal"/>
      <w:lvlText w:val="%1. "/>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7EE85106"/>
    <w:multiLevelType w:val="hybridMultilevel"/>
    <w:tmpl w:val="302C625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313754423">
    <w:abstractNumId w:val="17"/>
  </w:num>
  <w:num w:numId="2" w16cid:durableId="1556817009">
    <w:abstractNumId w:val="0"/>
  </w:num>
  <w:num w:numId="3" w16cid:durableId="1839419415">
    <w:abstractNumId w:val="1"/>
  </w:num>
  <w:num w:numId="4" w16cid:durableId="962077336">
    <w:abstractNumId w:val="2"/>
  </w:num>
  <w:num w:numId="5" w16cid:durableId="1321692930">
    <w:abstractNumId w:val="3"/>
  </w:num>
  <w:num w:numId="6" w16cid:durableId="1082484232">
    <w:abstractNumId w:val="4"/>
  </w:num>
  <w:num w:numId="7" w16cid:durableId="102498616">
    <w:abstractNumId w:val="5"/>
  </w:num>
  <w:num w:numId="8" w16cid:durableId="1198129531">
    <w:abstractNumId w:val="6"/>
  </w:num>
  <w:num w:numId="9" w16cid:durableId="1062950458">
    <w:abstractNumId w:val="36"/>
  </w:num>
  <w:num w:numId="10" w16cid:durableId="1081172607">
    <w:abstractNumId w:val="42"/>
  </w:num>
  <w:num w:numId="11" w16cid:durableId="942954579">
    <w:abstractNumId w:val="48"/>
  </w:num>
  <w:num w:numId="12" w16cid:durableId="59637911">
    <w:abstractNumId w:val="8"/>
  </w:num>
  <w:num w:numId="13" w16cid:durableId="939292003">
    <w:abstractNumId w:val="9"/>
  </w:num>
  <w:num w:numId="14" w16cid:durableId="1258758218">
    <w:abstractNumId w:val="15"/>
  </w:num>
  <w:num w:numId="15" w16cid:durableId="796534106">
    <w:abstractNumId w:val="20"/>
  </w:num>
  <w:num w:numId="16" w16cid:durableId="198058640">
    <w:abstractNumId w:val="12"/>
  </w:num>
  <w:num w:numId="17" w16cid:durableId="429545397">
    <w:abstractNumId w:val="29"/>
  </w:num>
  <w:num w:numId="18" w16cid:durableId="195967690">
    <w:abstractNumId w:val="47"/>
  </w:num>
  <w:num w:numId="19" w16cid:durableId="1501197065">
    <w:abstractNumId w:val="35"/>
  </w:num>
  <w:num w:numId="20" w16cid:durableId="1266381203">
    <w:abstractNumId w:val="10"/>
  </w:num>
  <w:num w:numId="21" w16cid:durableId="2131704077">
    <w:abstractNumId w:val="23"/>
  </w:num>
  <w:num w:numId="22" w16cid:durableId="1678263864">
    <w:abstractNumId w:val="45"/>
  </w:num>
  <w:num w:numId="23" w16cid:durableId="1525047871">
    <w:abstractNumId w:val="44"/>
  </w:num>
  <w:num w:numId="24" w16cid:durableId="9770223">
    <w:abstractNumId w:val="11"/>
  </w:num>
  <w:num w:numId="25" w16cid:durableId="1891309680">
    <w:abstractNumId w:val="7"/>
    <w:lvlOverride w:ilvl="0">
      <w:lvl w:ilvl="0">
        <w:start w:val="1"/>
        <w:numFmt w:val="decimal"/>
        <w:lvlText w:val="%1."/>
        <w:lvlJc w:val="left"/>
        <w:pPr>
          <w:ind w:left="1021" w:hanging="664"/>
        </w:pPr>
        <w:rPr>
          <w:rFonts w:cs="Times New Roman" w:hint="default"/>
          <w:strike w:val="0"/>
        </w:rPr>
      </w:lvl>
    </w:lvlOverride>
  </w:num>
  <w:num w:numId="26" w16cid:durableId="1859275458">
    <w:abstractNumId w:val="31"/>
  </w:num>
  <w:num w:numId="27" w16cid:durableId="1037580704">
    <w:abstractNumId w:val="32"/>
  </w:num>
  <w:num w:numId="28" w16cid:durableId="1112436430">
    <w:abstractNumId w:val="37"/>
  </w:num>
  <w:num w:numId="29" w16cid:durableId="1650356399">
    <w:abstractNumId w:val="24"/>
  </w:num>
  <w:num w:numId="30" w16cid:durableId="1358773842">
    <w:abstractNumId w:val="14"/>
  </w:num>
  <w:num w:numId="31" w16cid:durableId="1797024258">
    <w:abstractNumId w:val="25"/>
  </w:num>
  <w:num w:numId="32" w16cid:durableId="1752921685">
    <w:abstractNumId w:val="22"/>
  </w:num>
  <w:num w:numId="33" w16cid:durableId="1306545281">
    <w:abstractNumId w:val="39"/>
  </w:num>
  <w:num w:numId="34" w16cid:durableId="551045257">
    <w:abstractNumId w:val="26"/>
  </w:num>
  <w:num w:numId="35" w16cid:durableId="2107991747">
    <w:abstractNumId w:val="19"/>
  </w:num>
  <w:num w:numId="36" w16cid:durableId="573776858">
    <w:abstractNumId w:val="21"/>
  </w:num>
  <w:num w:numId="37" w16cid:durableId="2064673246">
    <w:abstractNumId w:val="28"/>
  </w:num>
  <w:num w:numId="38" w16cid:durableId="827524146">
    <w:abstractNumId w:val="30"/>
  </w:num>
  <w:num w:numId="39" w16cid:durableId="1415006709">
    <w:abstractNumId w:val="16"/>
  </w:num>
  <w:num w:numId="40" w16cid:durableId="1182663133">
    <w:abstractNumId w:val="27"/>
  </w:num>
  <w:num w:numId="41" w16cid:durableId="692195063">
    <w:abstractNumId w:val="40"/>
  </w:num>
  <w:num w:numId="42" w16cid:durableId="520365585">
    <w:abstractNumId w:val="34"/>
  </w:num>
  <w:num w:numId="43" w16cid:durableId="2124415759">
    <w:abstractNumId w:val="18"/>
  </w:num>
  <w:num w:numId="44" w16cid:durableId="335769759">
    <w:abstractNumId w:val="46"/>
  </w:num>
  <w:num w:numId="45" w16cid:durableId="422384679">
    <w:abstractNumId w:val="33"/>
  </w:num>
  <w:num w:numId="46" w16cid:durableId="747726083">
    <w:abstractNumId w:val="41"/>
  </w:num>
  <w:num w:numId="47" w16cid:durableId="175075234">
    <w:abstractNumId w:val="43"/>
  </w:num>
  <w:num w:numId="48" w16cid:durableId="1761560286">
    <w:abstractNumId w:val="38"/>
  </w:num>
  <w:num w:numId="49" w16cid:durableId="691619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03"/>
    <w:rsid w:val="00004CCC"/>
    <w:rsid w:val="00030A6F"/>
    <w:rsid w:val="000310B9"/>
    <w:rsid w:val="000418F1"/>
    <w:rsid w:val="000571AB"/>
    <w:rsid w:val="00065FAB"/>
    <w:rsid w:val="000A0776"/>
    <w:rsid w:val="000A7186"/>
    <w:rsid w:val="000B30B5"/>
    <w:rsid w:val="000B65E9"/>
    <w:rsid w:val="000D4443"/>
    <w:rsid w:val="000D67C7"/>
    <w:rsid w:val="000E221D"/>
    <w:rsid w:val="00117DFD"/>
    <w:rsid w:val="001231DA"/>
    <w:rsid w:val="00136A4F"/>
    <w:rsid w:val="00146166"/>
    <w:rsid w:val="001564D0"/>
    <w:rsid w:val="00163A0D"/>
    <w:rsid w:val="001734BD"/>
    <w:rsid w:val="0019048A"/>
    <w:rsid w:val="001A0E70"/>
    <w:rsid w:val="001A16DE"/>
    <w:rsid w:val="001A2C1F"/>
    <w:rsid w:val="001A7A2C"/>
    <w:rsid w:val="001D61BA"/>
    <w:rsid w:val="001E4775"/>
    <w:rsid w:val="00201584"/>
    <w:rsid w:val="00201942"/>
    <w:rsid w:val="00202FF4"/>
    <w:rsid w:val="002171DA"/>
    <w:rsid w:val="00236332"/>
    <w:rsid w:val="00244A6A"/>
    <w:rsid w:val="00247190"/>
    <w:rsid w:val="00253A21"/>
    <w:rsid w:val="00254DE2"/>
    <w:rsid w:val="00263CBB"/>
    <w:rsid w:val="00275ED7"/>
    <w:rsid w:val="002807F5"/>
    <w:rsid w:val="002834EE"/>
    <w:rsid w:val="00285003"/>
    <w:rsid w:val="00290F6E"/>
    <w:rsid w:val="002B1FB1"/>
    <w:rsid w:val="002B535C"/>
    <w:rsid w:val="002C4DDA"/>
    <w:rsid w:val="002D3AB2"/>
    <w:rsid w:val="002E7EB1"/>
    <w:rsid w:val="002F3E72"/>
    <w:rsid w:val="00300D0D"/>
    <w:rsid w:val="00303153"/>
    <w:rsid w:val="0030555A"/>
    <w:rsid w:val="0030708F"/>
    <w:rsid w:val="00313A40"/>
    <w:rsid w:val="003239A3"/>
    <w:rsid w:val="003276F7"/>
    <w:rsid w:val="0033357E"/>
    <w:rsid w:val="00333CE0"/>
    <w:rsid w:val="0034137D"/>
    <w:rsid w:val="00341665"/>
    <w:rsid w:val="0034354B"/>
    <w:rsid w:val="003439DE"/>
    <w:rsid w:val="00397BDA"/>
    <w:rsid w:val="003A3C06"/>
    <w:rsid w:val="003B17FA"/>
    <w:rsid w:val="003B34D7"/>
    <w:rsid w:val="003C5B09"/>
    <w:rsid w:val="003D4D31"/>
    <w:rsid w:val="003E14CC"/>
    <w:rsid w:val="0041329B"/>
    <w:rsid w:val="00420B37"/>
    <w:rsid w:val="00425FA9"/>
    <w:rsid w:val="00445892"/>
    <w:rsid w:val="00472880"/>
    <w:rsid w:val="004774E2"/>
    <w:rsid w:val="004C57CE"/>
    <w:rsid w:val="004D1012"/>
    <w:rsid w:val="004D157F"/>
    <w:rsid w:val="004F161A"/>
    <w:rsid w:val="00512F9E"/>
    <w:rsid w:val="005332A7"/>
    <w:rsid w:val="005604D7"/>
    <w:rsid w:val="005759D4"/>
    <w:rsid w:val="00590F6E"/>
    <w:rsid w:val="00591599"/>
    <w:rsid w:val="00595C71"/>
    <w:rsid w:val="005A0B2C"/>
    <w:rsid w:val="005A269E"/>
    <w:rsid w:val="005C3DF1"/>
    <w:rsid w:val="005C457D"/>
    <w:rsid w:val="005C4AD2"/>
    <w:rsid w:val="005D1DFC"/>
    <w:rsid w:val="005D659F"/>
    <w:rsid w:val="005F53FD"/>
    <w:rsid w:val="005F56A3"/>
    <w:rsid w:val="006056A9"/>
    <w:rsid w:val="006368EF"/>
    <w:rsid w:val="006778AA"/>
    <w:rsid w:val="00680C7C"/>
    <w:rsid w:val="00694E16"/>
    <w:rsid w:val="006B1514"/>
    <w:rsid w:val="006B1CC9"/>
    <w:rsid w:val="006B3DC7"/>
    <w:rsid w:val="006B48EC"/>
    <w:rsid w:val="006C3D7D"/>
    <w:rsid w:val="006C3F63"/>
    <w:rsid w:val="006D1570"/>
    <w:rsid w:val="006D3BF7"/>
    <w:rsid w:val="006D667F"/>
    <w:rsid w:val="006E0519"/>
    <w:rsid w:val="006E3AF5"/>
    <w:rsid w:val="006E5C43"/>
    <w:rsid w:val="006F6FF6"/>
    <w:rsid w:val="006F750A"/>
    <w:rsid w:val="00704693"/>
    <w:rsid w:val="007075BA"/>
    <w:rsid w:val="0072017F"/>
    <w:rsid w:val="00736240"/>
    <w:rsid w:val="00736807"/>
    <w:rsid w:val="0075348A"/>
    <w:rsid w:val="00756001"/>
    <w:rsid w:val="00760002"/>
    <w:rsid w:val="00763C03"/>
    <w:rsid w:val="00764461"/>
    <w:rsid w:val="00764929"/>
    <w:rsid w:val="007654B0"/>
    <w:rsid w:val="00775651"/>
    <w:rsid w:val="007836B1"/>
    <w:rsid w:val="0078598A"/>
    <w:rsid w:val="00792178"/>
    <w:rsid w:val="007A1588"/>
    <w:rsid w:val="007B1316"/>
    <w:rsid w:val="007C3D41"/>
    <w:rsid w:val="007E255F"/>
    <w:rsid w:val="007E772C"/>
    <w:rsid w:val="00827A10"/>
    <w:rsid w:val="00835A8E"/>
    <w:rsid w:val="0084045C"/>
    <w:rsid w:val="008536DB"/>
    <w:rsid w:val="008631F5"/>
    <w:rsid w:val="00887300"/>
    <w:rsid w:val="008962B4"/>
    <w:rsid w:val="008A006C"/>
    <w:rsid w:val="008B3973"/>
    <w:rsid w:val="008C3719"/>
    <w:rsid w:val="008D1487"/>
    <w:rsid w:val="008D315C"/>
    <w:rsid w:val="008D4EC8"/>
    <w:rsid w:val="008F0D8A"/>
    <w:rsid w:val="009009C7"/>
    <w:rsid w:val="009014BE"/>
    <w:rsid w:val="00925A6C"/>
    <w:rsid w:val="00933E5C"/>
    <w:rsid w:val="00944A78"/>
    <w:rsid w:val="00954555"/>
    <w:rsid w:val="00957B34"/>
    <w:rsid w:val="00993696"/>
    <w:rsid w:val="009A5831"/>
    <w:rsid w:val="009A7897"/>
    <w:rsid w:val="009B1305"/>
    <w:rsid w:val="009B68CE"/>
    <w:rsid w:val="009E64F8"/>
    <w:rsid w:val="00A0075E"/>
    <w:rsid w:val="00A035D1"/>
    <w:rsid w:val="00A22C84"/>
    <w:rsid w:val="00A34EC5"/>
    <w:rsid w:val="00A4787F"/>
    <w:rsid w:val="00A60E8D"/>
    <w:rsid w:val="00A667AA"/>
    <w:rsid w:val="00A67C8B"/>
    <w:rsid w:val="00AA4337"/>
    <w:rsid w:val="00AC59EB"/>
    <w:rsid w:val="00AE3344"/>
    <w:rsid w:val="00AF1719"/>
    <w:rsid w:val="00AF5CB6"/>
    <w:rsid w:val="00B040F7"/>
    <w:rsid w:val="00B067F3"/>
    <w:rsid w:val="00B26186"/>
    <w:rsid w:val="00B35D78"/>
    <w:rsid w:val="00B43EE9"/>
    <w:rsid w:val="00B479CF"/>
    <w:rsid w:val="00B54031"/>
    <w:rsid w:val="00B644E3"/>
    <w:rsid w:val="00B712C8"/>
    <w:rsid w:val="00B80E08"/>
    <w:rsid w:val="00BB29C7"/>
    <w:rsid w:val="00BB3556"/>
    <w:rsid w:val="00BB444E"/>
    <w:rsid w:val="00BC5C6D"/>
    <w:rsid w:val="00BF789A"/>
    <w:rsid w:val="00BF7E59"/>
    <w:rsid w:val="00C02624"/>
    <w:rsid w:val="00C06703"/>
    <w:rsid w:val="00C14AB8"/>
    <w:rsid w:val="00C1539C"/>
    <w:rsid w:val="00C17FA7"/>
    <w:rsid w:val="00C360C0"/>
    <w:rsid w:val="00C42DC8"/>
    <w:rsid w:val="00C45F03"/>
    <w:rsid w:val="00C62E61"/>
    <w:rsid w:val="00C83853"/>
    <w:rsid w:val="00C96448"/>
    <w:rsid w:val="00CA4170"/>
    <w:rsid w:val="00CA6070"/>
    <w:rsid w:val="00CA6F17"/>
    <w:rsid w:val="00CB014F"/>
    <w:rsid w:val="00CB29B6"/>
    <w:rsid w:val="00CC6092"/>
    <w:rsid w:val="00CD6EEA"/>
    <w:rsid w:val="00CE1119"/>
    <w:rsid w:val="00CE15AD"/>
    <w:rsid w:val="00D01139"/>
    <w:rsid w:val="00D11CFE"/>
    <w:rsid w:val="00D218A0"/>
    <w:rsid w:val="00D22138"/>
    <w:rsid w:val="00D30AD2"/>
    <w:rsid w:val="00D358A7"/>
    <w:rsid w:val="00D44331"/>
    <w:rsid w:val="00D62719"/>
    <w:rsid w:val="00D74FA8"/>
    <w:rsid w:val="00D80BB9"/>
    <w:rsid w:val="00D90A54"/>
    <w:rsid w:val="00DA7216"/>
    <w:rsid w:val="00DB270A"/>
    <w:rsid w:val="00DB4869"/>
    <w:rsid w:val="00DD1228"/>
    <w:rsid w:val="00DD2E91"/>
    <w:rsid w:val="00DE6AA5"/>
    <w:rsid w:val="00DF2596"/>
    <w:rsid w:val="00E0141C"/>
    <w:rsid w:val="00E03330"/>
    <w:rsid w:val="00E04215"/>
    <w:rsid w:val="00E14AE1"/>
    <w:rsid w:val="00E40B11"/>
    <w:rsid w:val="00E45AF2"/>
    <w:rsid w:val="00E56177"/>
    <w:rsid w:val="00E81CEF"/>
    <w:rsid w:val="00E84AFB"/>
    <w:rsid w:val="00EF7289"/>
    <w:rsid w:val="00F23C65"/>
    <w:rsid w:val="00F3622B"/>
    <w:rsid w:val="00F40A92"/>
    <w:rsid w:val="00F4148D"/>
    <w:rsid w:val="00F47C87"/>
    <w:rsid w:val="00F533CD"/>
    <w:rsid w:val="00F72C56"/>
    <w:rsid w:val="00F73E37"/>
    <w:rsid w:val="00F8462A"/>
    <w:rsid w:val="00F86511"/>
    <w:rsid w:val="00F91D6F"/>
    <w:rsid w:val="00F95871"/>
    <w:rsid w:val="00FA22AF"/>
    <w:rsid w:val="00FA29B9"/>
    <w:rsid w:val="00FA5F24"/>
    <w:rsid w:val="00FA7B67"/>
    <w:rsid w:val="00FB3084"/>
    <w:rsid w:val="00FD76F9"/>
    <w:rsid w:val="00FE36AD"/>
    <w:rsid w:val="00FE68EA"/>
    <w:rsid w:val="00FF3A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45359"/>
  <w15:chartTrackingRefBased/>
  <w15:docId w15:val="{6919EEDA-1B31-4FDA-8866-5B4ED858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03"/>
    <w:pPr>
      <w:suppressAutoHyphens/>
      <w:spacing w:after="0" w:line="260" w:lineRule="atLeast"/>
      <w:jc w:val="both"/>
    </w:pPr>
    <w:rPr>
      <w:rFonts w:ascii="Arial" w:eastAsia="Calibri" w:hAnsi="Arial" w:cs="Arial"/>
      <w:sz w:val="20"/>
      <w:lang w:eastAsia="zh-CN"/>
    </w:rPr>
  </w:style>
  <w:style w:type="paragraph" w:styleId="Naslov1">
    <w:name w:val="heading 1"/>
    <w:aliases w:val="H1,H11,H12,H13,NASLOV"/>
    <w:next w:val="Navaden"/>
    <w:link w:val="Naslov1Znak1"/>
    <w:autoRedefine/>
    <w:uiPriority w:val="9"/>
    <w:qFormat/>
    <w:rsid w:val="00763C03"/>
    <w:pPr>
      <w:keepNext/>
      <w:keepLines/>
      <w:tabs>
        <w:tab w:val="left" w:pos="426"/>
      </w:tabs>
      <w:spacing w:before="240" w:after="180" w:line="240" w:lineRule="auto"/>
      <w:jc w:val="both"/>
      <w:outlineLvl w:val="0"/>
    </w:pPr>
    <w:rPr>
      <w:rFonts w:ascii="Arial" w:eastAsia="Times New Roman" w:hAnsi="Arial" w:cs="Arial"/>
      <w:b/>
      <w:bCs/>
      <w:caps/>
      <w:sz w:val="20"/>
      <w:szCs w:val="28"/>
      <w:lang w:eastAsia="zh-CN"/>
    </w:rPr>
  </w:style>
  <w:style w:type="paragraph" w:styleId="Naslov2">
    <w:name w:val="heading 2"/>
    <w:basedOn w:val="Naslov1"/>
    <w:next w:val="Navaden"/>
    <w:link w:val="Naslov2Znak1"/>
    <w:qFormat/>
    <w:rsid w:val="00763C03"/>
    <w:pPr>
      <w:tabs>
        <w:tab w:val="left" w:pos="0"/>
      </w:tabs>
      <w:spacing w:after="120"/>
      <w:outlineLvl w:val="1"/>
    </w:pPr>
    <w:rPr>
      <w:bCs w:val="0"/>
      <w:caps w:val="0"/>
      <w:szCs w:val="26"/>
    </w:rPr>
  </w:style>
  <w:style w:type="paragraph" w:styleId="Naslov3">
    <w:name w:val="heading 3"/>
    <w:aliases w:val="H3,H31,H32,H33"/>
    <w:basedOn w:val="Naslov2"/>
    <w:next w:val="Navaden"/>
    <w:link w:val="Naslov3Znak1"/>
    <w:qFormat/>
    <w:rsid w:val="00763C03"/>
    <w:pPr>
      <w:outlineLvl w:val="2"/>
    </w:pPr>
    <w:rPr>
      <w:bCs/>
    </w:rPr>
  </w:style>
  <w:style w:type="paragraph" w:styleId="Naslov4">
    <w:name w:val="heading 4"/>
    <w:basedOn w:val="Naslov3"/>
    <w:next w:val="Navaden"/>
    <w:link w:val="Naslov4Znak1"/>
    <w:qFormat/>
    <w:rsid w:val="00763C03"/>
    <w:pPr>
      <w:outlineLvl w:val="3"/>
    </w:pPr>
    <w:rPr>
      <w:bCs w:val="0"/>
      <w:iCs/>
    </w:rPr>
  </w:style>
  <w:style w:type="paragraph" w:styleId="Naslov5">
    <w:name w:val="heading 5"/>
    <w:basedOn w:val="Naslov4"/>
    <w:next w:val="Navaden"/>
    <w:link w:val="Naslov5Znak"/>
    <w:qFormat/>
    <w:rsid w:val="00763C03"/>
    <w:pPr>
      <w:numPr>
        <w:ilvl w:val="4"/>
        <w:numId w:val="2"/>
      </w:numPr>
      <w:outlineLvl w:val="4"/>
    </w:pPr>
  </w:style>
  <w:style w:type="paragraph" w:styleId="Naslov6">
    <w:name w:val="heading 6"/>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763C03"/>
    <w:pPr>
      <w:numPr>
        <w:ilvl w:val="7"/>
      </w:numPr>
      <w:ind w:left="1349" w:hanging="1349"/>
      <w:jc w:val="left"/>
      <w:outlineLvl w:val="7"/>
    </w:pPr>
    <w:rPr>
      <w:szCs w:val="20"/>
    </w:rPr>
  </w:style>
  <w:style w:type="paragraph" w:styleId="Naslov9">
    <w:name w:val="heading 9"/>
    <w:basedOn w:val="Naslov8"/>
    <w:next w:val="Navaden"/>
    <w:link w:val="Naslov9Znak"/>
    <w:qFormat/>
    <w:rsid w:val="00763C03"/>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basedOn w:val="Privzetapisavaodstavka"/>
    <w:link w:val="Naslov5"/>
    <w:rsid w:val="00763C03"/>
    <w:rPr>
      <w:rFonts w:ascii="Arial" w:eastAsia="Times New Roman" w:hAnsi="Arial" w:cs="Arial"/>
      <w:b/>
      <w:iCs/>
      <w:sz w:val="20"/>
      <w:szCs w:val="26"/>
      <w:lang w:eastAsia="zh-CN"/>
    </w:rPr>
  </w:style>
  <w:style w:type="character" w:customStyle="1" w:styleId="Naslov6Znak">
    <w:name w:val="Naslov 6 Znak"/>
    <w:basedOn w:val="Privzetapisavaodstavka"/>
    <w:link w:val="Naslov6"/>
    <w:rsid w:val="00763C03"/>
    <w:rPr>
      <w:rFonts w:ascii="Arial" w:eastAsia="Times New Roman" w:hAnsi="Arial" w:cs="Arial"/>
      <w:b/>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Cs/>
      <w:color w:val="404040"/>
      <w:sz w:val="20"/>
      <w:szCs w:val="26"/>
      <w:lang w:eastAsia="zh-CN"/>
    </w:rPr>
  </w:style>
  <w:style w:type="character" w:customStyle="1" w:styleId="Naslov8Znak">
    <w:name w:val="Naslov 8 Znak"/>
    <w:basedOn w:val="Privzetapisavaodstavka"/>
    <w:link w:val="Naslov8"/>
    <w:rsid w:val="00763C03"/>
    <w:rPr>
      <w:rFonts w:ascii="Arial" w:eastAsia="Times New Roman" w:hAnsi="Arial" w:cs="Arial"/>
      <w:b/>
      <w:iCs/>
      <w:color w:val="404040"/>
      <w:sz w:val="20"/>
      <w:szCs w:val="20"/>
      <w:lang w:eastAsia="zh-CN"/>
    </w:rPr>
  </w:style>
  <w:style w:type="character" w:customStyle="1" w:styleId="Naslov9Znak">
    <w:name w:val="Naslov 9 Znak"/>
    <w:basedOn w:val="Privzetapisavaodstavka"/>
    <w:link w:val="Naslov9"/>
    <w:rsid w:val="00763C03"/>
    <w:rPr>
      <w:rFonts w:ascii="Arial" w:eastAsia="Times New Roman" w:hAnsi="Arial" w:cs="Arial"/>
      <w:b/>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uiPriority w:val="99"/>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styleId="Omemba">
    <w:name w:val="Mention"/>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uiPriority w:val="34"/>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6"/>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pPr>
      <w:spacing w:line="240" w:lineRule="auto"/>
    </w:pPr>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pPr>
      <w:spacing w:line="240" w:lineRule="auto"/>
    </w:pPr>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pPr>
      <w:spacing w:line="240" w:lineRule="auto"/>
    </w:pPr>
    <w:rPr>
      <w:i/>
      <w:sz w:val="18"/>
      <w:szCs w:val="20"/>
    </w:rPr>
  </w:style>
  <w:style w:type="character" w:customStyle="1" w:styleId="Sprotnaopomba-besediloZnak1">
    <w:name w:val="Sprotna opomba - besedilo Znak1"/>
    <w:basedOn w:val="Privzetapisavaodstavka"/>
    <w:link w:val="Sprotnaopomba-besedilo"/>
    <w:rsid w:val="00763C03"/>
    <w:rPr>
      <w:rFonts w:ascii="Arial" w:eastAsia="Calibri" w:hAnsi="Arial" w:cs="Arial"/>
      <w:i/>
      <w:sz w:val="18"/>
      <w:szCs w:val="20"/>
      <w:lang w:eastAsia="zh-CN"/>
    </w:rPr>
  </w:style>
  <w:style w:type="paragraph" w:customStyle="1" w:styleId="Pripombabesedilo1">
    <w:name w:val="Pripomba – besedilo1"/>
    <w:basedOn w:val="Navaden"/>
    <w:rsid w:val="00763C03"/>
    <w:pPr>
      <w:spacing w:line="240" w:lineRule="auto"/>
    </w:pPr>
    <w:rPr>
      <w:szCs w:val="20"/>
    </w:rPr>
  </w:style>
  <w:style w:type="paragraph" w:styleId="Pripombabesedilo">
    <w:name w:val="annotation text"/>
    <w:basedOn w:val="Navaden"/>
    <w:link w:val="PripombabesediloZnak2"/>
    <w:unhideWhenUsed/>
    <w:rsid w:val="00763C03"/>
    <w:pPr>
      <w:spacing w:line="240" w:lineRule="auto"/>
    </w:pPr>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763C03"/>
    <w:pPr>
      <w:ind w:left="720"/>
      <w:contextualSpacing/>
    </w:pPr>
  </w:style>
  <w:style w:type="paragraph" w:styleId="NaslovTOC">
    <w:name w:val="TOC Heading"/>
    <w:basedOn w:val="Naslov1"/>
    <w:next w:val="Navaden"/>
    <w:qFormat/>
    <w:rsid w:val="00763C03"/>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63C03"/>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63C03"/>
    <w:pPr>
      <w:keepNext w:val="0"/>
      <w:keepLines w:val="0"/>
      <w:tabs>
        <w:tab w:val="clear" w:pos="0"/>
        <w:tab w:val="clear" w:pos="426"/>
      </w:tabs>
      <w:suppressAutoHyphens/>
      <w:spacing w:before="0" w:after="0"/>
      <w:ind w:left="170"/>
      <w:jc w:val="left"/>
      <w:outlineLvl w:val="9"/>
    </w:pPr>
    <w:rPr>
      <w:rFonts w:eastAsia="Calibri" w:cstheme="minorHAnsi"/>
      <w:b w:val="0"/>
      <w:szCs w:val="20"/>
    </w:rPr>
  </w:style>
  <w:style w:type="paragraph" w:styleId="Kazalovsebine3">
    <w:name w:val="toc 3"/>
    <w:basedOn w:val="Naslov3"/>
    <w:next w:val="Navaden"/>
    <w:uiPriority w:val="39"/>
    <w:rsid w:val="00763C03"/>
    <w:pPr>
      <w:keepNext w:val="0"/>
      <w:keepLines w:val="0"/>
      <w:tabs>
        <w:tab w:val="clear" w:pos="0"/>
        <w:tab w:val="clear" w:pos="426"/>
      </w:tabs>
      <w:suppressAutoHyphens/>
      <w:spacing w:before="0" w:after="0"/>
      <w:ind w:left="340"/>
      <w:jc w:val="left"/>
      <w:outlineLvl w:val="9"/>
    </w:pPr>
    <w:rPr>
      <w:rFonts w:eastAsia="Calibri" w:cstheme="minorHAnsi"/>
      <w:b w:val="0"/>
      <w:bCs w:val="0"/>
      <w:iCs/>
      <w:szCs w:val="20"/>
    </w:rPr>
  </w:style>
  <w:style w:type="paragraph" w:styleId="Kazalovsebine4">
    <w:name w:val="toc 4"/>
    <w:basedOn w:val="Naslov4"/>
    <w:next w:val="Navaden"/>
    <w:rsid w:val="00763C03"/>
    <w:pPr>
      <w:keepNext w:val="0"/>
      <w:keepLines w:val="0"/>
      <w:tabs>
        <w:tab w:val="clear" w:pos="0"/>
        <w:tab w:val="clear" w:pos="426"/>
      </w:tabs>
      <w:suppressAutoHyphens/>
      <w:spacing w:before="0" w:after="0"/>
      <w:ind w:left="510"/>
      <w:jc w:val="left"/>
      <w:outlineLvl w:val="9"/>
    </w:pPr>
    <w:rPr>
      <w:rFonts w:eastAsia="Calibri" w:cstheme="minorHAnsi"/>
      <w:b w:val="0"/>
      <w:iCs w:val="0"/>
      <w:szCs w:val="18"/>
    </w:rPr>
  </w:style>
  <w:style w:type="paragraph" w:styleId="Kazalovsebine5">
    <w:name w:val="toc 5"/>
    <w:basedOn w:val="Naslov5"/>
    <w:next w:val="Navaden"/>
    <w:rsid w:val="00763C03"/>
    <w:pPr>
      <w:keepNext w:val="0"/>
      <w:keepLines w:val="0"/>
      <w:numPr>
        <w:ilvl w:val="0"/>
        <w:numId w:val="0"/>
      </w:numPr>
      <w:tabs>
        <w:tab w:val="clear" w:pos="426"/>
      </w:tabs>
      <w:suppressAutoHyphens/>
      <w:spacing w:before="0" w:after="0"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rsid w:val="00763C03"/>
    <w:pPr>
      <w:keepNext w:val="0"/>
      <w:keepLines w:val="0"/>
      <w:numPr>
        <w:ilvl w:val="0"/>
        <w:numId w:val="0"/>
      </w:numPr>
      <w:tabs>
        <w:tab w:val="clear" w:pos="426"/>
      </w:tabs>
      <w:suppressAutoHyphens/>
      <w:spacing w:before="0" w:after="0"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rsid w:val="00763C03"/>
    <w:pPr>
      <w:keepNext w:val="0"/>
      <w:keepLines w:val="0"/>
      <w:numPr>
        <w:ilvl w:val="0"/>
        <w:numId w:val="0"/>
      </w:numPr>
      <w:tabs>
        <w:tab w:val="clear" w:pos="426"/>
      </w:tabs>
      <w:suppressAutoHyphens/>
      <w:spacing w:before="0" w:after="0"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rsid w:val="00763C03"/>
    <w:pPr>
      <w:keepNext w:val="0"/>
      <w:keepLines w:val="0"/>
      <w:numPr>
        <w:ilvl w:val="0"/>
        <w:numId w:val="0"/>
      </w:numPr>
      <w:tabs>
        <w:tab w:val="clear" w:pos="426"/>
      </w:tabs>
      <w:suppressAutoHyphens/>
      <w:spacing w:before="0" w:after="0"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rsid w:val="00763C03"/>
    <w:pPr>
      <w:keepNext w:val="0"/>
      <w:keepLines w:val="0"/>
      <w:numPr>
        <w:ilvl w:val="0"/>
        <w:numId w:val="0"/>
      </w:numPr>
      <w:tabs>
        <w:tab w:val="clear" w:pos="426"/>
      </w:tabs>
      <w:suppressAutoHyphens/>
      <w:spacing w:before="0" w:after="0"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qFormat/>
    <w:rsid w:val="00763C03"/>
    <w:pPr>
      <w:numPr>
        <w:numId w:val="7"/>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pPr>
      <w:spacing w:line="240" w:lineRule="auto"/>
    </w:pPr>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4"/>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line="240" w:lineRule="auto"/>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styleId="Nerazreenaomemba">
    <w:name w:val="Unresolved Mention"/>
    <w:basedOn w:val="Privzetapisavaodstavka"/>
    <w:uiPriority w:val="99"/>
    <w:semiHidden/>
    <w:unhideWhenUsed/>
    <w:rsid w:val="00763C03"/>
    <w:rPr>
      <w:color w:val="605E5C"/>
      <w:shd w:val="clear" w:color="auto" w:fill="E1DFDD"/>
    </w:rPr>
  </w:style>
  <w:style w:type="table" w:styleId="Tabelamrea">
    <w:name w:val="Table Grid"/>
    <w:basedOn w:val="Navadnatabela"/>
    <w:uiPriority w:val="3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24"/>
      </w:numPr>
    </w:pPr>
  </w:style>
  <w:style w:type="paragraph" w:customStyle="1" w:styleId="nalov4">
    <w:name w:val="nalov 4"/>
    <w:basedOn w:val="Naslov4"/>
    <w:link w:val="nalov4Znak"/>
    <w:qFormat/>
    <w:rsid w:val="00763C03"/>
    <w:pPr>
      <w:numPr>
        <w:numId w:val="39"/>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763C03"/>
    <w:rPr>
      <w:rFonts w:ascii="Arial" w:eastAsia="Times New Roman" w:hAnsi="Arial" w:cs="Arial"/>
      <w:b/>
      <w:bCs/>
      <w:caps/>
      <w:sz w:val="20"/>
      <w:szCs w:val="28"/>
      <w:lang w:eastAsia="zh-CN"/>
    </w:rPr>
  </w:style>
  <w:style w:type="character" w:customStyle="1" w:styleId="Naslov2Znak1">
    <w:name w:val="Naslov 2 Znak1"/>
    <w:basedOn w:val="Naslov1Znak1"/>
    <w:link w:val="Naslov2"/>
    <w:rsid w:val="00763C03"/>
    <w:rPr>
      <w:rFonts w:ascii="Arial" w:eastAsia="Times New Roman" w:hAnsi="Arial" w:cs="Arial"/>
      <w:b/>
      <w:bCs w:val="0"/>
      <w:caps w:val="0"/>
      <w:sz w:val="20"/>
      <w:szCs w:val="26"/>
      <w:lang w:eastAsia="zh-CN"/>
    </w:rPr>
  </w:style>
  <w:style w:type="character" w:customStyle="1" w:styleId="Naslov3Znak1">
    <w:name w:val="Naslov 3 Znak1"/>
    <w:aliases w:val="H3 Znak1,H31 Znak1,H32 Znak1,H33 Znak1"/>
    <w:basedOn w:val="Naslov2Znak1"/>
    <w:link w:val="Naslov3"/>
    <w:rsid w:val="00763C03"/>
    <w:rPr>
      <w:rFonts w:ascii="Arial" w:eastAsia="Times New Roman" w:hAnsi="Arial" w:cs="Arial"/>
      <w:b/>
      <w:bCs/>
      <w:caps w:val="0"/>
      <w:sz w:val="20"/>
      <w:szCs w:val="26"/>
      <w:lang w:eastAsia="zh-CN"/>
    </w:rPr>
  </w:style>
  <w:style w:type="character" w:customStyle="1" w:styleId="Naslov4Znak1">
    <w:name w:val="Naslov 4 Znak1"/>
    <w:basedOn w:val="Naslov3Znak1"/>
    <w:link w:val="Naslov4"/>
    <w:rsid w:val="00763C03"/>
    <w:rPr>
      <w:rFonts w:ascii="Arial" w:eastAsia="Times New Roman" w:hAnsi="Arial" w:cs="Arial"/>
      <w:b/>
      <w:bCs w:val="0"/>
      <w:iCs/>
      <w: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Cs/>
      <w:caps w:val="0"/>
      <w:sz w:val="20"/>
      <w:szCs w:val="26"/>
      <w:lang w:eastAsia="sl-SI"/>
    </w:rPr>
  </w:style>
  <w:style w:type="paragraph" w:customStyle="1" w:styleId="xmsonormal">
    <w:name w:val="x_msonormal"/>
    <w:basedOn w:val="Navaden"/>
    <w:rsid w:val="00591599"/>
    <w:pPr>
      <w:suppressAutoHyphens w:val="0"/>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591599"/>
    <w:pPr>
      <w:suppressAutoHyphens w:val="0"/>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521888">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50543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s://ejn.gov.si/espd"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D323F7-766F-4056-BD2E-9F2B1169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15</Pages>
  <Words>6374</Words>
  <Characters>36332</Characters>
  <Application>Microsoft Office Word</Application>
  <DocSecurity>0</DocSecurity>
  <Lines>302</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2024-11-04T09:21:00Z</dcterms:created>
  <dcterms:modified xsi:type="dcterms:W3CDTF">2024-12-17T09:52:00Z</dcterms:modified>
</cp:coreProperties>
</file>